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AD0B1" w14:textId="4A8D3C9C" w:rsidR="003F4181" w:rsidRDefault="003F4181" w:rsidP="00EF19BC">
      <w:pPr>
        <w:pStyle w:val="tekstdokumentu"/>
      </w:pPr>
      <w:bookmarkStart w:id="0" w:name="_GoBack"/>
      <w:bookmarkEnd w:id="0"/>
    </w:p>
    <w:p w14:paraId="5699B37B" w14:textId="77777777" w:rsidR="003F4181" w:rsidRDefault="003F4181" w:rsidP="00EF19BC">
      <w:pPr>
        <w:pStyle w:val="tekstdokumentu"/>
      </w:pPr>
    </w:p>
    <w:p w14:paraId="0603E080" w14:textId="4734FB4E" w:rsidR="00B65807" w:rsidRPr="00FC1D0C" w:rsidRDefault="003F0436" w:rsidP="00EF19BC">
      <w:pPr>
        <w:pStyle w:val="tekstdokumentu"/>
      </w:pPr>
      <w:r w:rsidRPr="00FC1D0C">
        <w:t>OPPIV</w:t>
      </w:r>
      <w:r w:rsidR="00B65807" w:rsidRPr="00FC1D0C">
        <w:t>.272.</w:t>
      </w:r>
      <w:r w:rsidR="007D77AA">
        <w:t>29</w:t>
      </w:r>
      <w:r w:rsidR="004D3941" w:rsidRPr="00FC1D0C">
        <w:t>.202</w:t>
      </w:r>
      <w:r w:rsidR="007D77AA">
        <w:t>6</w:t>
      </w:r>
      <w:r w:rsidR="004D3941" w:rsidRPr="00FC1D0C">
        <w:tab/>
      </w:r>
      <w:r w:rsidR="00EF19BC" w:rsidRPr="00FC1D0C">
        <w:t xml:space="preserve">  </w:t>
      </w:r>
      <w:r w:rsidR="00441CE3" w:rsidRPr="00FC1D0C">
        <w:t xml:space="preserve">                                                                                               </w:t>
      </w:r>
      <w:r w:rsidR="00234F0B" w:rsidRPr="00FC1D0C">
        <w:t>Załącznik</w:t>
      </w:r>
      <w:r w:rsidR="00E55E05" w:rsidRPr="00FC1D0C">
        <w:t xml:space="preserve"> </w:t>
      </w:r>
      <w:r w:rsidR="007D77AA">
        <w:t>n</w:t>
      </w:r>
      <w:r w:rsidR="00B65807" w:rsidRPr="00FC1D0C">
        <w:t xml:space="preserve">r </w:t>
      </w:r>
      <w:r w:rsidR="00481A08">
        <w:t>1</w:t>
      </w:r>
      <w:r w:rsidR="00B65807" w:rsidRPr="00FC1D0C">
        <w:t xml:space="preserve"> do </w:t>
      </w:r>
      <w:r w:rsidR="008F1871" w:rsidRPr="00FC1D0C">
        <w:t>SWZ</w:t>
      </w:r>
    </w:p>
    <w:p w14:paraId="5DC83802" w14:textId="77777777" w:rsidR="00441CE3" w:rsidRPr="00FC1D0C" w:rsidRDefault="00441CE3" w:rsidP="00BA30EF">
      <w:pPr>
        <w:jc w:val="center"/>
        <w:rPr>
          <w:rFonts w:cs="Arial"/>
          <w:b/>
          <w:color w:val="auto"/>
          <w:szCs w:val="20"/>
        </w:rPr>
      </w:pPr>
    </w:p>
    <w:p w14:paraId="1EE8BA85" w14:textId="77777777" w:rsidR="003F4181" w:rsidRDefault="003F4181" w:rsidP="0031302A">
      <w:pPr>
        <w:jc w:val="center"/>
        <w:rPr>
          <w:rFonts w:cs="Arial"/>
          <w:b/>
          <w:color w:val="auto"/>
          <w:szCs w:val="20"/>
        </w:rPr>
      </w:pPr>
    </w:p>
    <w:p w14:paraId="29B5A765" w14:textId="77777777" w:rsidR="003F4181" w:rsidRDefault="003F4181" w:rsidP="0031302A">
      <w:pPr>
        <w:jc w:val="center"/>
        <w:rPr>
          <w:rFonts w:cs="Arial"/>
          <w:b/>
          <w:color w:val="auto"/>
          <w:szCs w:val="20"/>
        </w:rPr>
      </w:pPr>
    </w:p>
    <w:p w14:paraId="21B6E8B5" w14:textId="61483211" w:rsidR="00BA30EF" w:rsidRPr="00FC1D0C" w:rsidRDefault="00B65807" w:rsidP="0031302A">
      <w:pPr>
        <w:jc w:val="center"/>
        <w:rPr>
          <w:rFonts w:cs="Arial"/>
          <w:b/>
          <w:color w:val="auto"/>
          <w:szCs w:val="20"/>
        </w:rPr>
      </w:pPr>
      <w:r w:rsidRPr="00FC1D0C">
        <w:rPr>
          <w:rFonts w:cs="Arial"/>
          <w:b/>
          <w:color w:val="auto"/>
          <w:szCs w:val="20"/>
        </w:rPr>
        <w:t>FORMULARZ OFERT</w:t>
      </w:r>
      <w:r w:rsidR="00526EA0" w:rsidRPr="00FC1D0C">
        <w:rPr>
          <w:rFonts w:cs="Arial"/>
          <w:b/>
          <w:color w:val="auto"/>
          <w:szCs w:val="20"/>
        </w:rPr>
        <w:t>O</w:t>
      </w:r>
      <w:r w:rsidR="007431E9" w:rsidRPr="00FC1D0C">
        <w:rPr>
          <w:rFonts w:cs="Arial"/>
          <w:b/>
          <w:color w:val="auto"/>
          <w:szCs w:val="20"/>
        </w:rPr>
        <w:t>WY</w:t>
      </w:r>
    </w:p>
    <w:p w14:paraId="1F912F9F" w14:textId="77777777" w:rsidR="00167E4C" w:rsidRPr="00FC1D0C" w:rsidRDefault="00167E4C" w:rsidP="00167E4C">
      <w:pPr>
        <w:suppressAutoHyphens/>
        <w:jc w:val="center"/>
        <w:rPr>
          <w:rFonts w:eastAsia="Calibri" w:cs="Arial"/>
          <w:color w:val="00000A"/>
          <w:sz w:val="16"/>
          <w:szCs w:val="16"/>
          <w:lang w:eastAsia="ar-SA"/>
        </w:rPr>
      </w:pPr>
      <w:r w:rsidRPr="00FC1D0C">
        <w:rPr>
          <w:rFonts w:eastAsia="Calibri" w:cs="Arial"/>
          <w:color w:val="00000A"/>
          <w:sz w:val="24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CBB0F" w14:textId="61588B71" w:rsidR="00167E4C" w:rsidRPr="00FC1D0C" w:rsidRDefault="00167E4C" w:rsidP="00167E4C">
      <w:pPr>
        <w:tabs>
          <w:tab w:val="center" w:pos="4820"/>
          <w:tab w:val="right" w:pos="9639"/>
        </w:tabs>
        <w:suppressAutoHyphens/>
        <w:spacing w:line="100" w:lineRule="atLeast"/>
        <w:jc w:val="center"/>
        <w:rPr>
          <w:rFonts w:eastAsia="Calibri" w:cs="Arial"/>
          <w:i/>
          <w:color w:val="00000A"/>
          <w:sz w:val="16"/>
          <w:szCs w:val="16"/>
          <w:lang w:eastAsia="ar-SA"/>
        </w:rPr>
      </w:pPr>
      <w:r w:rsidRPr="00FC1D0C">
        <w:rPr>
          <w:rFonts w:eastAsia="Calibri" w:cs="Arial"/>
          <w:sz w:val="18"/>
          <w:szCs w:val="18"/>
          <w:lang w:eastAsia="ar-SA"/>
        </w:rPr>
        <w:t>(</w:t>
      </w:r>
      <w:r w:rsidRPr="00FC1D0C">
        <w:rPr>
          <w:rFonts w:eastAsia="Calibri" w:cs="Arial"/>
          <w:i/>
          <w:sz w:val="16"/>
          <w:szCs w:val="16"/>
          <w:lang w:eastAsia="ar-SA"/>
        </w:rPr>
        <w:t>pełna nazwa albo imię i nazwisko oraz siedziba lub miejsce prowadzonej działalności gospodarczej albo miejsce zamieszkania Wykonawcy lub Wykonawców wspólnie ubiegających się o udzielenie zamówienia</w:t>
      </w:r>
      <w:r w:rsidRPr="00FC1D0C">
        <w:rPr>
          <w:rFonts w:eastAsia="Calibri" w:cs="Arial"/>
          <w:color w:val="00000A"/>
          <w:sz w:val="16"/>
          <w:szCs w:val="16"/>
          <w:lang w:eastAsia="ar-SA"/>
        </w:rPr>
        <w:t>)</w:t>
      </w:r>
    </w:p>
    <w:p w14:paraId="7200EF2F" w14:textId="77777777" w:rsidR="00167E4C" w:rsidRPr="00FC1D0C" w:rsidRDefault="00167E4C" w:rsidP="00167E4C">
      <w:pPr>
        <w:tabs>
          <w:tab w:val="center" w:pos="4820"/>
          <w:tab w:val="right" w:pos="9639"/>
        </w:tabs>
        <w:suppressAutoHyphens/>
        <w:spacing w:line="100" w:lineRule="atLeast"/>
        <w:jc w:val="center"/>
        <w:rPr>
          <w:rFonts w:eastAsia="Calibri" w:cs="Arial"/>
          <w:color w:val="00000A"/>
          <w:sz w:val="24"/>
          <w:szCs w:val="20"/>
          <w:lang w:val="en-US" w:eastAsia="ar-SA"/>
        </w:rPr>
      </w:pPr>
      <w:r w:rsidRPr="00FC1D0C">
        <w:rPr>
          <w:rFonts w:eastAsia="Calibri" w:cs="Arial"/>
          <w:i/>
          <w:color w:val="00000A"/>
          <w:sz w:val="16"/>
          <w:szCs w:val="16"/>
          <w:lang w:eastAsia="ar-SA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28E4DBE1" w14:textId="77777777" w:rsidR="00167E4C" w:rsidRPr="00FC1D0C" w:rsidRDefault="00167E4C" w:rsidP="00167E4C">
      <w:pPr>
        <w:tabs>
          <w:tab w:val="left" w:leader="dot" w:pos="4820"/>
          <w:tab w:val="right" w:leader="dot" w:pos="9639"/>
        </w:tabs>
        <w:suppressAutoHyphens/>
        <w:spacing w:before="180"/>
        <w:rPr>
          <w:rFonts w:eastAsia="Calibri" w:cs="Arial"/>
          <w:color w:val="00000A"/>
          <w:szCs w:val="20"/>
          <w:lang w:val="en-US" w:eastAsia="ar-SA"/>
        </w:rPr>
      </w:pPr>
      <w:r w:rsidRPr="00FC1D0C">
        <w:rPr>
          <w:rFonts w:eastAsia="Calibri" w:cs="Arial"/>
          <w:color w:val="00000A"/>
          <w:szCs w:val="20"/>
          <w:lang w:val="en-US" w:eastAsia="ar-SA"/>
        </w:rPr>
        <w:t>REGON</w:t>
      </w:r>
      <w:r w:rsidRPr="00FC1D0C">
        <w:rPr>
          <w:rFonts w:eastAsia="Calibri" w:cs="Arial"/>
          <w:color w:val="00000A"/>
          <w:szCs w:val="20"/>
          <w:lang w:val="en-US" w:eastAsia="ar-SA"/>
        </w:rPr>
        <w:tab/>
        <w:t>NIP ………………………………………………………</w:t>
      </w:r>
    </w:p>
    <w:p w14:paraId="6ED41FAD" w14:textId="77777777" w:rsidR="00167E4C" w:rsidRPr="00FC1D0C" w:rsidRDefault="00167E4C" w:rsidP="00167E4C">
      <w:pPr>
        <w:tabs>
          <w:tab w:val="left" w:leader="dot" w:pos="2793"/>
          <w:tab w:val="left" w:leader="dot" w:pos="5301"/>
          <w:tab w:val="left" w:leader="dot" w:pos="9639"/>
        </w:tabs>
        <w:suppressAutoHyphens/>
        <w:spacing w:before="180"/>
        <w:rPr>
          <w:rFonts w:eastAsia="Calibri" w:cs="Arial"/>
          <w:color w:val="00000A"/>
          <w:szCs w:val="20"/>
          <w:lang w:val="en-US" w:eastAsia="ar-SA"/>
        </w:rPr>
      </w:pPr>
      <w:r w:rsidRPr="00FC1D0C">
        <w:rPr>
          <w:rFonts w:eastAsia="Calibri" w:cs="Arial"/>
          <w:color w:val="00000A"/>
          <w:szCs w:val="20"/>
          <w:lang w:val="en-US" w:eastAsia="ar-SA"/>
        </w:rPr>
        <w:t>tel.</w:t>
      </w:r>
      <w:r w:rsidRPr="00FC1D0C">
        <w:rPr>
          <w:rFonts w:eastAsia="Calibri" w:cs="Arial"/>
          <w:color w:val="00000A"/>
          <w:szCs w:val="20"/>
          <w:lang w:val="en-US" w:eastAsia="ar-SA"/>
        </w:rPr>
        <w:tab/>
        <w:t>fax.</w:t>
      </w:r>
      <w:r w:rsidRPr="00FC1D0C">
        <w:rPr>
          <w:rFonts w:eastAsia="Calibri" w:cs="Arial"/>
          <w:color w:val="00000A"/>
          <w:szCs w:val="20"/>
          <w:lang w:val="en-US" w:eastAsia="ar-SA"/>
        </w:rPr>
        <w:tab/>
      </w:r>
    </w:p>
    <w:p w14:paraId="7D8E6E89" w14:textId="77777777" w:rsidR="00167E4C" w:rsidRPr="00FC1D0C" w:rsidRDefault="00167E4C" w:rsidP="00167E4C">
      <w:pPr>
        <w:tabs>
          <w:tab w:val="left" w:leader="dot" w:pos="2793"/>
          <w:tab w:val="left" w:leader="dot" w:pos="5301"/>
          <w:tab w:val="left" w:leader="dot" w:pos="9639"/>
        </w:tabs>
        <w:suppressAutoHyphens/>
        <w:spacing w:before="180"/>
        <w:rPr>
          <w:rFonts w:eastAsia="Calibri" w:cs="Arial"/>
          <w:color w:val="00000A"/>
          <w:szCs w:val="20"/>
          <w:lang w:eastAsia="ar-SA"/>
        </w:rPr>
      </w:pPr>
      <w:r w:rsidRPr="00FC1D0C">
        <w:rPr>
          <w:rFonts w:eastAsia="Calibri" w:cs="Arial"/>
          <w:color w:val="00000A"/>
          <w:szCs w:val="20"/>
          <w:lang w:val="en-US" w:eastAsia="ar-SA"/>
        </w:rPr>
        <w:t xml:space="preserve">e-mail …………………………………….. </w:t>
      </w:r>
    </w:p>
    <w:p w14:paraId="5C337BCC" w14:textId="2A4AAFEB" w:rsidR="00167E4C" w:rsidRPr="00FC1D0C" w:rsidRDefault="004D78EB" w:rsidP="00167E4C">
      <w:pPr>
        <w:tabs>
          <w:tab w:val="left" w:leader="dot" w:pos="2793"/>
          <w:tab w:val="left" w:leader="dot" w:pos="5301"/>
          <w:tab w:val="left" w:leader="dot" w:pos="9639"/>
        </w:tabs>
        <w:suppressAutoHyphens/>
        <w:spacing w:before="180"/>
        <w:jc w:val="center"/>
        <w:rPr>
          <w:rFonts w:eastAsia="Calibri" w:cs="Arial"/>
          <w:color w:val="00000A"/>
          <w:sz w:val="16"/>
          <w:szCs w:val="16"/>
          <w:lang w:eastAsia="ar-SA"/>
        </w:rPr>
      </w:pPr>
      <w:r w:rsidRPr="00FC1D0C">
        <w:rPr>
          <w:rFonts w:eastAsia="Calibri" w:cs="Arial"/>
          <w:color w:val="00000A"/>
          <w:sz w:val="16"/>
          <w:szCs w:val="16"/>
          <w:lang w:eastAsia="ar-SA"/>
        </w:rPr>
        <w:t>(powyższy adres e-mai</w:t>
      </w:r>
      <w:r w:rsidR="00167E4C" w:rsidRPr="00FC1D0C">
        <w:rPr>
          <w:rFonts w:eastAsia="Calibri" w:cs="Arial"/>
          <w:color w:val="00000A"/>
          <w:sz w:val="16"/>
          <w:szCs w:val="16"/>
          <w:lang w:eastAsia="ar-SA"/>
        </w:rPr>
        <w:t>lowy będzie także używany przez Wykonawcę w zakresie realizacji umowy)</w:t>
      </w:r>
    </w:p>
    <w:p w14:paraId="7F752527" w14:textId="1D82F36D" w:rsidR="00E9336C" w:rsidRPr="00FC1D0C" w:rsidRDefault="00B65807" w:rsidP="00441CE3">
      <w:pPr>
        <w:spacing w:before="240" w:line="240" w:lineRule="auto"/>
        <w:rPr>
          <w:rFonts w:cs="Arial"/>
          <w:color w:val="auto"/>
          <w:szCs w:val="20"/>
        </w:rPr>
      </w:pPr>
      <w:r w:rsidRPr="00FC1D0C">
        <w:rPr>
          <w:rFonts w:cs="Arial"/>
          <w:color w:val="auto"/>
          <w:szCs w:val="20"/>
        </w:rPr>
        <w:t xml:space="preserve">W </w:t>
      </w:r>
      <w:r w:rsidR="0039526D" w:rsidRPr="00FC1D0C">
        <w:rPr>
          <w:rFonts w:cs="Arial"/>
          <w:color w:val="auto"/>
          <w:szCs w:val="20"/>
        </w:rPr>
        <w:t>postępowaniu o udzielenie zamówienia</w:t>
      </w:r>
      <w:r w:rsidR="00D61843" w:rsidRPr="00FC1D0C">
        <w:rPr>
          <w:rFonts w:cs="Arial"/>
          <w:color w:val="auto"/>
          <w:szCs w:val="20"/>
        </w:rPr>
        <w:t xml:space="preserve"> </w:t>
      </w:r>
      <w:r w:rsidRPr="00FC1D0C">
        <w:rPr>
          <w:rFonts w:cs="Arial"/>
          <w:color w:val="auto"/>
          <w:szCs w:val="20"/>
        </w:rPr>
        <w:t>na:</w:t>
      </w:r>
    </w:p>
    <w:p w14:paraId="53C61535" w14:textId="77777777" w:rsidR="0045272A" w:rsidRPr="00FC1D0C" w:rsidRDefault="0045272A" w:rsidP="0045272A">
      <w:pPr>
        <w:spacing w:line="240" w:lineRule="auto"/>
        <w:jc w:val="center"/>
        <w:rPr>
          <w:rFonts w:cs="Arial"/>
          <w:b/>
          <w:color w:val="auto"/>
          <w:szCs w:val="20"/>
          <w:lang w:eastAsia="pl-PL"/>
        </w:rPr>
      </w:pPr>
    </w:p>
    <w:p w14:paraId="43C14C2D" w14:textId="718D39DB" w:rsidR="0045272A" w:rsidRPr="00FC1D0C" w:rsidRDefault="006E69D7" w:rsidP="0045272A">
      <w:pPr>
        <w:spacing w:line="240" w:lineRule="auto"/>
        <w:jc w:val="center"/>
        <w:rPr>
          <w:rFonts w:cs="Arial"/>
          <w:b/>
          <w:color w:val="auto"/>
          <w:szCs w:val="20"/>
          <w:lang w:eastAsia="pl-PL"/>
        </w:rPr>
      </w:pPr>
      <w:r>
        <w:rPr>
          <w:rFonts w:cs="Arial"/>
          <w:b/>
          <w:color w:val="auto"/>
          <w:szCs w:val="20"/>
          <w:lang w:eastAsia="pl-PL"/>
        </w:rPr>
        <w:t>Usługa</w:t>
      </w:r>
      <w:r w:rsidR="00BD30DF">
        <w:rPr>
          <w:rFonts w:cs="Arial"/>
          <w:b/>
          <w:color w:val="auto"/>
          <w:szCs w:val="20"/>
          <w:lang w:eastAsia="pl-PL"/>
        </w:rPr>
        <w:t xml:space="preserve"> druku</w:t>
      </w:r>
      <w:r w:rsidR="0045272A" w:rsidRPr="00FC1D0C">
        <w:rPr>
          <w:rFonts w:cs="Arial"/>
          <w:b/>
          <w:color w:val="auto"/>
          <w:szCs w:val="20"/>
          <w:lang w:eastAsia="pl-PL"/>
        </w:rPr>
        <w:t xml:space="preserve"> materiałów informacyjno-promocyjnych Województwa Łódzkiego</w:t>
      </w:r>
    </w:p>
    <w:p w14:paraId="4C1F3464" w14:textId="77777777" w:rsidR="00441CE3" w:rsidRPr="00FC1D0C" w:rsidRDefault="00441CE3" w:rsidP="00441CE3">
      <w:pPr>
        <w:tabs>
          <w:tab w:val="left" w:pos="900"/>
        </w:tabs>
        <w:spacing w:line="240" w:lineRule="auto"/>
        <w:rPr>
          <w:rFonts w:cs="Arial"/>
          <w:color w:val="auto"/>
          <w:szCs w:val="20"/>
        </w:rPr>
      </w:pPr>
    </w:p>
    <w:p w14:paraId="5856730A" w14:textId="73672478" w:rsidR="005C4556" w:rsidRPr="00FC1D0C" w:rsidRDefault="005C4556" w:rsidP="005C4556">
      <w:pPr>
        <w:autoSpaceDE w:val="0"/>
        <w:autoSpaceDN w:val="0"/>
        <w:adjustRightInd w:val="0"/>
        <w:spacing w:after="240" w:line="240" w:lineRule="auto"/>
        <w:rPr>
          <w:rFonts w:eastAsia="Calibri" w:cs="Arial"/>
          <w:color w:val="auto"/>
          <w:szCs w:val="20"/>
          <w:lang w:eastAsia="pl-PL"/>
        </w:rPr>
      </w:pPr>
      <w:r w:rsidRPr="00FC1D0C">
        <w:rPr>
          <w:rFonts w:eastAsia="Calibri" w:cs="Arial"/>
          <w:color w:val="auto"/>
          <w:szCs w:val="20"/>
          <w:lang w:eastAsia="pl-PL"/>
        </w:rPr>
        <w:t>W odpowiedzi na ogłoszenie o zamówieniu dla przedmiotowego zamówienia:</w:t>
      </w:r>
    </w:p>
    <w:p w14:paraId="27C98A49" w14:textId="1CC054A2" w:rsidR="009B7781" w:rsidRPr="00FC1D0C" w:rsidRDefault="009B7781" w:rsidP="009B7781">
      <w:pPr>
        <w:tabs>
          <w:tab w:val="left" w:pos="900"/>
        </w:tabs>
        <w:jc w:val="center"/>
        <w:rPr>
          <w:rFonts w:cs="Arial"/>
          <w:b/>
          <w:color w:val="auto"/>
          <w:szCs w:val="20"/>
          <w:lang w:eastAsia="ar-SA"/>
        </w:rPr>
      </w:pPr>
      <w:r w:rsidRPr="00FC1D0C">
        <w:rPr>
          <w:rFonts w:cs="Arial"/>
          <w:b/>
          <w:color w:val="auto"/>
          <w:szCs w:val="20"/>
          <w:lang w:eastAsia="ar-SA"/>
        </w:rPr>
        <w:t>Zadanie 1**</w:t>
      </w:r>
    </w:p>
    <w:p w14:paraId="21D6919A" w14:textId="2A78D043" w:rsidR="007D77AA" w:rsidRPr="007D77AA" w:rsidRDefault="00EE306F" w:rsidP="007D77AA">
      <w:pPr>
        <w:pStyle w:val="Akapitzlist"/>
        <w:numPr>
          <w:ilvl w:val="0"/>
          <w:numId w:val="6"/>
        </w:numPr>
        <w:tabs>
          <w:tab w:val="left" w:leader="dot" w:pos="5757"/>
          <w:tab w:val="right" w:leader="dot" w:pos="9633"/>
        </w:tabs>
        <w:rPr>
          <w:rFonts w:ascii="Arial" w:hAnsi="Arial" w:cs="Arial"/>
          <w:sz w:val="20"/>
          <w:szCs w:val="20"/>
        </w:rPr>
      </w:pPr>
      <w:r w:rsidRPr="007D77AA">
        <w:rPr>
          <w:rFonts w:ascii="Arial" w:hAnsi="Arial" w:cs="Arial"/>
          <w:sz w:val="20"/>
          <w:szCs w:val="20"/>
          <w:lang w:eastAsia="pl-PL"/>
        </w:rPr>
        <w:t>oferujemy</w:t>
      </w:r>
      <w:r w:rsidR="005C4556" w:rsidRPr="007D77AA">
        <w:rPr>
          <w:rFonts w:ascii="Arial" w:hAnsi="Arial" w:cs="Arial"/>
          <w:sz w:val="20"/>
          <w:szCs w:val="20"/>
          <w:lang w:eastAsia="pl-PL"/>
        </w:rPr>
        <w:t xml:space="preserve"> wykonanie przedmiotu zamówienia </w:t>
      </w:r>
      <w:r w:rsidR="005C4556" w:rsidRPr="007D77AA">
        <w:rPr>
          <w:rFonts w:ascii="Arial" w:hAnsi="Arial" w:cs="Arial"/>
          <w:sz w:val="20"/>
          <w:szCs w:val="20"/>
        </w:rPr>
        <w:t>według następujących cen (ceny obejmują należny podatek VAT zgodnie z obowiązującymi przepisami):</w:t>
      </w:r>
    </w:p>
    <w:tbl>
      <w:tblPr>
        <w:tblW w:w="9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06"/>
        <w:gridCol w:w="2268"/>
        <w:gridCol w:w="1560"/>
        <w:gridCol w:w="2126"/>
      </w:tblGrid>
      <w:tr w:rsidR="0045272A" w:rsidRPr="00FC1D0C" w14:paraId="4DF6CA14" w14:textId="77777777" w:rsidTr="00141389">
        <w:trPr>
          <w:jc w:val="center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4D5607" w14:textId="77777777" w:rsidR="0045272A" w:rsidRPr="00FC1D0C" w:rsidRDefault="0045272A" w:rsidP="0045272A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E9FFD1" w14:textId="77777777" w:rsidR="0045272A" w:rsidRPr="00FC1D0C" w:rsidRDefault="0045272A" w:rsidP="0045272A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>Typ produktu</w:t>
            </w:r>
          </w:p>
          <w:p w14:paraId="2E07D463" w14:textId="77777777" w:rsidR="0045272A" w:rsidRPr="00FC1D0C" w:rsidRDefault="0045272A" w:rsidP="0045272A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 xml:space="preserve">(parametry zgodne z OPZ)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D6B9D52" w14:textId="4F33FC0F" w:rsidR="0045272A" w:rsidRPr="00FC1D0C" w:rsidRDefault="0045272A" w:rsidP="0045272A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>Cena jednostkowa brutto</w:t>
            </w:r>
          </w:p>
          <w:p w14:paraId="247F5E4F" w14:textId="4F5E8F8D" w:rsidR="0045272A" w:rsidRPr="00FC1D0C" w:rsidRDefault="0045272A" w:rsidP="0045272A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>za jeden egzemplarz</w:t>
            </w:r>
            <w:r w:rsidR="00242F1B" w:rsidRPr="00FC1D0C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 xml:space="preserve"> (sztukę)</w:t>
            </w:r>
          </w:p>
          <w:p w14:paraId="4551B891" w14:textId="77777777" w:rsidR="0045272A" w:rsidRPr="00FC1D0C" w:rsidRDefault="0045272A" w:rsidP="0045272A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>danego produktu</w:t>
            </w:r>
          </w:p>
          <w:p w14:paraId="6B227188" w14:textId="77777777" w:rsidR="0045272A" w:rsidRPr="00FC1D0C" w:rsidRDefault="0045272A" w:rsidP="0045272A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 xml:space="preserve">(zł)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5A1CCBF" w14:textId="6E5D5BB3" w:rsidR="005C4556" w:rsidRPr="00FC1D0C" w:rsidRDefault="0045272A" w:rsidP="005C4556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 xml:space="preserve">Minimalna liczba egzemplarzy </w:t>
            </w:r>
            <w:r w:rsidR="00967890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br/>
            </w:r>
            <w:r w:rsidRPr="00FC1D0C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>w</w:t>
            </w:r>
            <w:r w:rsidR="005C4556" w:rsidRPr="00FC1D0C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 xml:space="preserve"> pojedynczym</w:t>
            </w:r>
            <w:r w:rsidRPr="00FC1D0C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 xml:space="preserve"> z</w:t>
            </w:r>
            <w:r w:rsidR="005C4556" w:rsidRPr="00FC1D0C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>leceniu</w:t>
            </w:r>
          </w:p>
          <w:p w14:paraId="236A6CF6" w14:textId="123425FB" w:rsidR="0045272A" w:rsidRPr="00FC1D0C" w:rsidRDefault="0045272A" w:rsidP="005C4556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</w:pPr>
            <w:r w:rsidRPr="005E61BA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>(minimalny nakład jednorazowy</w:t>
            </w:r>
            <w:r w:rsidRPr="005178E0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4E2EB44" w14:textId="01E87DEF" w:rsidR="0045272A" w:rsidRPr="00FC1D0C" w:rsidRDefault="0045272A" w:rsidP="0045272A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>Wartość brutto minimalnego nakładu jednorazowego</w:t>
            </w:r>
          </w:p>
          <w:p w14:paraId="506857A2" w14:textId="77777777" w:rsidR="0045272A" w:rsidRPr="00FC1D0C" w:rsidRDefault="0045272A" w:rsidP="0045272A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 w:val="18"/>
                <w:szCs w:val="18"/>
                <w:lang w:eastAsia="pl-PL"/>
              </w:rPr>
              <w:t>(zł)</w:t>
            </w:r>
          </w:p>
        </w:tc>
      </w:tr>
      <w:tr w:rsidR="0045272A" w:rsidRPr="00FC1D0C" w14:paraId="1FF04A57" w14:textId="77777777" w:rsidTr="00141389">
        <w:trPr>
          <w:jc w:val="center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FB32E25" w14:textId="77777777" w:rsidR="0045272A" w:rsidRPr="00FC1D0C" w:rsidRDefault="0045272A" w:rsidP="0045272A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Cs w:val="20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</w:rPr>
              <w:t>1</w:t>
            </w:r>
          </w:p>
        </w:tc>
        <w:tc>
          <w:tcPr>
            <w:tcW w:w="2806" w:type="dxa"/>
            <w:shd w:val="clear" w:color="auto" w:fill="D9D9D9" w:themeFill="background1" w:themeFillShade="D9"/>
            <w:vAlign w:val="center"/>
          </w:tcPr>
          <w:p w14:paraId="67FE02DA" w14:textId="77777777" w:rsidR="0045272A" w:rsidRPr="00FC1D0C" w:rsidRDefault="0045272A" w:rsidP="0045272A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 w:val="18"/>
                <w:szCs w:val="18"/>
              </w:rPr>
            </w:pPr>
            <w:r w:rsidRPr="00FC1D0C">
              <w:rPr>
                <w:rFonts w:eastAsia="Calibri" w:cs="Arial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6C054FE" w14:textId="77777777" w:rsidR="0045272A" w:rsidRPr="00FC1D0C" w:rsidRDefault="0045272A" w:rsidP="0045272A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 w:val="18"/>
                <w:szCs w:val="18"/>
              </w:rPr>
            </w:pPr>
            <w:r w:rsidRPr="00FC1D0C">
              <w:rPr>
                <w:rFonts w:eastAsia="Calibri" w:cs="Arial"/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B89480C" w14:textId="77777777" w:rsidR="0045272A" w:rsidRPr="00FC1D0C" w:rsidRDefault="0045272A" w:rsidP="0045272A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 w:val="18"/>
                <w:szCs w:val="18"/>
              </w:rPr>
            </w:pPr>
            <w:r w:rsidRPr="00FC1D0C">
              <w:rPr>
                <w:rFonts w:eastAsia="Calibri" w:cs="Arial"/>
                <w:b/>
                <w:color w:val="auto"/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C9DE1E8" w14:textId="77777777" w:rsidR="0045272A" w:rsidRPr="00FC1D0C" w:rsidRDefault="0045272A" w:rsidP="0045272A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 w:val="18"/>
                <w:szCs w:val="18"/>
              </w:rPr>
            </w:pPr>
            <w:r w:rsidRPr="00FC1D0C">
              <w:rPr>
                <w:rFonts w:eastAsia="Calibri" w:cs="Arial"/>
                <w:b/>
                <w:color w:val="auto"/>
                <w:sz w:val="18"/>
                <w:szCs w:val="18"/>
              </w:rPr>
              <w:t>5=3x4</w:t>
            </w:r>
          </w:p>
        </w:tc>
      </w:tr>
      <w:tr w:rsidR="00D40872" w:rsidRPr="00FC1D0C" w14:paraId="7D029890" w14:textId="77777777" w:rsidTr="005178E0">
        <w:trPr>
          <w:trHeight w:val="17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060A2E7" w14:textId="77777777" w:rsidR="00D40872" w:rsidRPr="00FC1D0C" w:rsidRDefault="00D40872" w:rsidP="00D40872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53B4" w14:textId="25EE83B0" w:rsidR="00D40872" w:rsidRPr="00FC1D0C" w:rsidRDefault="00964D39" w:rsidP="00D40872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Zaproszenie 1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68D60DC9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6DBB959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666289A9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D47FBD2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 w:rsidRPr="00FC1D0C">
              <w:rPr>
                <w:rFonts w:eastAsia="Calibri" w:cs="Arial"/>
                <w:color w:val="auto"/>
                <w:szCs w:val="20"/>
              </w:rPr>
              <w:t>500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7D94A8E9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4B20FC23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4B75B08B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D40872" w:rsidRPr="00FC1D0C" w14:paraId="69FCFE6F" w14:textId="77777777" w:rsidTr="005178E0">
        <w:trPr>
          <w:trHeight w:val="17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7A3C4DF" w14:textId="77777777" w:rsidR="00D40872" w:rsidRPr="00FC1D0C" w:rsidRDefault="00D40872" w:rsidP="00D40872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82E5" w14:textId="187545A8" w:rsidR="00D40872" w:rsidRPr="00FC1D0C" w:rsidRDefault="00964D39" w:rsidP="00D40872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 w:rsidRPr="00964D39">
              <w:rPr>
                <w:rFonts w:eastAsia="Calibri" w:cs="Arial"/>
                <w:color w:val="auto"/>
                <w:szCs w:val="20"/>
              </w:rPr>
              <w:t>Zaproszenie</w:t>
            </w:r>
            <w:r>
              <w:rPr>
                <w:rFonts w:eastAsia="Calibri" w:cs="Arial"/>
                <w:color w:val="auto"/>
                <w:szCs w:val="20"/>
              </w:rPr>
              <w:t xml:space="preserve"> 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5DDE4389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32D1CF63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360DE308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DCB6A1F" w14:textId="1DA7A50C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3</w:t>
            </w:r>
            <w:r w:rsidRPr="00FC1D0C">
              <w:rPr>
                <w:rFonts w:eastAsia="Calibri" w:cs="Arial"/>
                <w:color w:val="auto"/>
                <w:szCs w:val="20"/>
              </w:rPr>
              <w:t>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0FB2F44B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5F528A3B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7C8DE0FB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D40872" w:rsidRPr="00FC1D0C" w14:paraId="6F810627" w14:textId="77777777" w:rsidTr="005178E0">
        <w:trPr>
          <w:trHeight w:val="17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9533A1F" w14:textId="77777777" w:rsidR="00D40872" w:rsidRPr="00FC1D0C" w:rsidRDefault="00D40872" w:rsidP="00D40872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90BB" w14:textId="614D85D7" w:rsidR="00D40872" w:rsidRPr="00FC1D0C" w:rsidRDefault="00964D39" w:rsidP="00D40872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 w:rsidRPr="00964D39">
              <w:rPr>
                <w:rFonts w:eastAsia="Calibri" w:cs="Arial"/>
                <w:color w:val="auto"/>
                <w:szCs w:val="20"/>
              </w:rPr>
              <w:t>Zaproszenie</w:t>
            </w:r>
            <w:r>
              <w:rPr>
                <w:rFonts w:eastAsia="Calibri" w:cs="Arial"/>
                <w:color w:val="auto"/>
                <w:szCs w:val="20"/>
              </w:rPr>
              <w:t xml:space="preserve"> 3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6F982573" w14:textId="77777777" w:rsidR="005178E0" w:rsidRDefault="005178E0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536204C3" w14:textId="3AE18E42" w:rsidR="005178E0" w:rsidRPr="00FC1D0C" w:rsidRDefault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………………….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5D9AD5" w14:textId="5BFBBA79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 w:rsidRPr="00FC1D0C">
              <w:rPr>
                <w:rFonts w:eastAsia="Calibri" w:cs="Arial"/>
                <w:color w:val="auto"/>
                <w:szCs w:val="20"/>
              </w:rPr>
              <w:t>500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0C09D019" w14:textId="76ECD45B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………………….</w:t>
            </w:r>
          </w:p>
        </w:tc>
      </w:tr>
      <w:tr w:rsidR="00D40872" w:rsidRPr="00FC1D0C" w14:paraId="00FFB360" w14:textId="77777777" w:rsidTr="005178E0">
        <w:trPr>
          <w:trHeight w:val="42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9B9CEE7" w14:textId="77777777" w:rsidR="00D40872" w:rsidRPr="00FC1D0C" w:rsidRDefault="00D40872" w:rsidP="00D40872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40F1" w14:textId="3C118FE7" w:rsidR="00D40872" w:rsidRPr="00FC1D0C" w:rsidRDefault="00AD5D70" w:rsidP="00D40872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 w:rsidRPr="00AD5D70">
              <w:rPr>
                <w:rFonts w:eastAsia="Calibri" w:cs="Arial"/>
                <w:color w:val="auto"/>
                <w:szCs w:val="20"/>
              </w:rPr>
              <w:t>Zaproszenie</w:t>
            </w:r>
            <w:r>
              <w:rPr>
                <w:rFonts w:eastAsia="Calibri" w:cs="Arial"/>
                <w:color w:val="auto"/>
                <w:szCs w:val="20"/>
              </w:rPr>
              <w:t xml:space="preserve"> 4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271F5344" w14:textId="77777777" w:rsidR="00D40872" w:rsidRPr="00FC1D0C" w:rsidRDefault="00D40872" w:rsidP="00D40872">
            <w:pPr>
              <w:spacing w:line="276" w:lineRule="auto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7CA18E3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1F29BDB8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F5FFC0F" w14:textId="37496076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2</w:t>
            </w:r>
            <w:r w:rsidRPr="00FC1D0C">
              <w:rPr>
                <w:rFonts w:eastAsia="Calibri" w:cs="Arial"/>
                <w:color w:val="auto"/>
                <w:szCs w:val="20"/>
              </w:rPr>
              <w:t>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4055987A" w14:textId="77777777" w:rsidR="00D40872" w:rsidRPr="00FC1D0C" w:rsidRDefault="00D40872" w:rsidP="00D40872">
            <w:pPr>
              <w:spacing w:line="276" w:lineRule="auto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2EC74FAC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2F483AAC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D40872" w:rsidRPr="00FC1D0C" w14:paraId="4FFDA06A" w14:textId="77777777" w:rsidTr="005178E0">
        <w:trPr>
          <w:trHeight w:val="17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C912A03" w14:textId="77777777" w:rsidR="00D40872" w:rsidRPr="00FC1D0C" w:rsidRDefault="00D40872" w:rsidP="00D40872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A184" w14:textId="32B70988" w:rsidR="00D40872" w:rsidRPr="00FC1D0C" w:rsidRDefault="00AD5D70" w:rsidP="00D40872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 w:rsidRPr="00AD5D70">
              <w:rPr>
                <w:rFonts w:eastAsia="Calibri" w:cs="Arial"/>
                <w:color w:val="auto"/>
                <w:szCs w:val="20"/>
              </w:rPr>
              <w:t>Zaproszenie</w:t>
            </w:r>
            <w:r>
              <w:rPr>
                <w:rFonts w:eastAsia="Calibri" w:cs="Arial"/>
                <w:color w:val="auto"/>
                <w:szCs w:val="20"/>
              </w:rPr>
              <w:t xml:space="preserve"> 5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2B11FDAD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6C3D9C94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12ACC597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924F405" w14:textId="320E37E0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3</w:t>
            </w:r>
            <w:r w:rsidRPr="00FC1D0C">
              <w:rPr>
                <w:rFonts w:eastAsia="Calibri" w:cs="Arial"/>
                <w:color w:val="auto"/>
                <w:szCs w:val="20"/>
              </w:rPr>
              <w:t>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69B22633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270702E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5E8C8600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D40872" w:rsidRPr="00FC1D0C" w14:paraId="7344CFC5" w14:textId="77777777" w:rsidTr="005178E0">
        <w:trPr>
          <w:trHeight w:val="17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FFFEA5C" w14:textId="77777777" w:rsidR="00D40872" w:rsidRPr="00FC1D0C" w:rsidRDefault="00D40872" w:rsidP="00D40872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9BD2" w14:textId="1017991F" w:rsidR="00D40872" w:rsidRPr="00FC1D0C" w:rsidRDefault="00AD5D70" w:rsidP="00D40872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 w:rsidRPr="00AD5D70">
              <w:rPr>
                <w:rFonts w:eastAsia="Calibri" w:cs="Arial"/>
                <w:color w:val="auto"/>
                <w:szCs w:val="20"/>
              </w:rPr>
              <w:t>Zaproszenie</w:t>
            </w:r>
            <w:r>
              <w:rPr>
                <w:rFonts w:eastAsia="Calibri" w:cs="Arial"/>
                <w:color w:val="auto"/>
                <w:szCs w:val="20"/>
              </w:rPr>
              <w:t xml:space="preserve"> 6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3C3C9D4F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C6BA741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48FC545C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33D2F0E" w14:textId="31DD7192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2</w:t>
            </w:r>
            <w:r w:rsidRPr="00FC1D0C">
              <w:rPr>
                <w:rFonts w:eastAsia="Calibri" w:cs="Arial"/>
                <w:color w:val="auto"/>
                <w:szCs w:val="20"/>
              </w:rPr>
              <w:t>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2D42F990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D6CDC1B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5444ECFF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D40872" w:rsidRPr="00FC1D0C" w14:paraId="5A7CE2AC" w14:textId="77777777" w:rsidTr="005178E0">
        <w:trPr>
          <w:trHeight w:val="17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31E3B04E" w14:textId="77777777" w:rsidR="00D40872" w:rsidRPr="00FC1D0C" w:rsidRDefault="00D40872" w:rsidP="00D40872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5E01" w14:textId="39D9D3A2" w:rsidR="00D40872" w:rsidRPr="00FC1D0C" w:rsidRDefault="00AD5D70" w:rsidP="00D40872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 w:rsidRPr="00AD5D70">
              <w:rPr>
                <w:rFonts w:eastAsia="Calibri" w:cs="Arial"/>
                <w:color w:val="auto"/>
                <w:szCs w:val="20"/>
              </w:rPr>
              <w:t>Zaproszenie</w:t>
            </w:r>
            <w:r>
              <w:rPr>
                <w:rFonts w:eastAsia="Calibri" w:cs="Arial"/>
                <w:color w:val="auto"/>
                <w:szCs w:val="20"/>
              </w:rPr>
              <w:t xml:space="preserve"> 7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27F612A6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26362C52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074EFA3E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E2D5B1" w14:textId="2D0994EB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 w:rsidRPr="00FC1D0C">
              <w:rPr>
                <w:rFonts w:eastAsia="Calibri" w:cs="Arial"/>
                <w:color w:val="auto"/>
                <w:szCs w:val="20"/>
              </w:rPr>
              <w:t>50</w:t>
            </w:r>
            <w:r>
              <w:rPr>
                <w:rFonts w:eastAsia="Calibri" w:cs="Arial"/>
                <w:color w:val="auto"/>
                <w:szCs w:val="20"/>
              </w:rPr>
              <w:t>0</w:t>
            </w:r>
            <w:r w:rsidRPr="00FC1D0C">
              <w:rPr>
                <w:rFonts w:eastAsia="Calibri" w:cs="Arial"/>
                <w:color w:val="auto"/>
                <w:szCs w:val="20"/>
              </w:rPr>
              <w:t xml:space="preserve"> egz. 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482CD7D8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B614CB6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5EC8DAC0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D40872" w:rsidRPr="00FC1D0C" w14:paraId="412ADC2C" w14:textId="77777777" w:rsidTr="005178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C20C" w14:textId="5DA4EBCF" w:rsidR="00D40872" w:rsidRPr="00FC1D0C" w:rsidRDefault="00D40872" w:rsidP="00D40872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0E682" w14:textId="54CB3C7A" w:rsidR="00D40872" w:rsidRPr="00FC1D0C" w:rsidRDefault="00AD5D70" w:rsidP="00D40872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  <w:lang w:eastAsia="pl-PL"/>
              </w:rPr>
            </w:pPr>
            <w:r>
              <w:rPr>
                <w:rFonts w:eastAsia="Calibri" w:cs="Arial"/>
                <w:color w:val="auto"/>
                <w:szCs w:val="20"/>
                <w:lang w:eastAsia="pl-PL"/>
              </w:rPr>
              <w:t xml:space="preserve">Plakat </w:t>
            </w:r>
            <w:r w:rsidR="008319EC">
              <w:rPr>
                <w:rFonts w:eastAsia="Calibri" w:cs="Arial"/>
                <w:color w:val="auto"/>
                <w:szCs w:val="20"/>
                <w:lang w:eastAsia="pl-PL"/>
              </w:rPr>
              <w:t>1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2937E0AA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5FB2AA9B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138A7878" w14:textId="19B754AB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C5335" w14:textId="05B31BD6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 w:rsidRPr="00750FBC">
              <w:rPr>
                <w:rFonts w:cs="Arial"/>
                <w:lang w:eastAsia="pl-PL"/>
              </w:rPr>
              <w:t>250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1F50FA43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009DA64C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3B016FCD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D40872" w:rsidRPr="00FC1D0C" w14:paraId="664B12A3" w14:textId="77777777" w:rsidTr="001413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D5AFA" w14:textId="1D892F7A" w:rsidR="00D40872" w:rsidRPr="00FC1D0C" w:rsidRDefault="00D40872" w:rsidP="00D40872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FE3D" w14:textId="7A040D44" w:rsidR="00D40872" w:rsidRPr="00FC1D0C" w:rsidRDefault="00AD5D70" w:rsidP="00D40872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  <w:lang w:eastAsia="pl-PL"/>
              </w:rPr>
            </w:pPr>
            <w:r>
              <w:rPr>
                <w:rFonts w:eastAsia="Calibri" w:cs="Arial"/>
                <w:color w:val="auto"/>
                <w:szCs w:val="20"/>
                <w:lang w:eastAsia="pl-PL"/>
              </w:rPr>
              <w:t>Plakat</w:t>
            </w:r>
            <w:r w:rsidR="008319EC">
              <w:rPr>
                <w:rFonts w:eastAsia="Calibri" w:cs="Arial"/>
                <w:color w:val="auto"/>
                <w:szCs w:val="20"/>
                <w:lang w:eastAsia="pl-PL"/>
              </w:rPr>
              <w:t xml:space="preserve"> 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32E0E220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84FAD41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543DD4F0" w14:textId="6447D5C5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D6E6" w14:textId="1BE9E174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 w:rsidRPr="00750FBC">
              <w:rPr>
                <w:rFonts w:cs="Arial"/>
                <w:lang w:eastAsia="pl-PL"/>
              </w:rPr>
              <w:t>500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31271BFC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446951A3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176DB1CF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D40872" w:rsidRPr="00FC1D0C" w14:paraId="0F36FBEF" w14:textId="77777777" w:rsidTr="005178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D925" w14:textId="2F676F96" w:rsidR="00D40872" w:rsidRPr="00FC1D0C" w:rsidRDefault="00D40872" w:rsidP="00D40872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49CB" w14:textId="6177BB8B" w:rsidR="00D40872" w:rsidRPr="00FC1D0C" w:rsidRDefault="00AD5D70" w:rsidP="00D40872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  <w:lang w:eastAsia="pl-PL"/>
              </w:rPr>
              <w:t>Plakat</w:t>
            </w:r>
            <w:r w:rsidR="008319EC">
              <w:rPr>
                <w:rFonts w:eastAsia="Calibri" w:cs="Arial"/>
                <w:color w:val="auto"/>
                <w:szCs w:val="20"/>
                <w:lang w:eastAsia="pl-PL"/>
              </w:rPr>
              <w:t xml:space="preserve"> 3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5EAC78FA" w14:textId="2CBF38F4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………………….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00DD" w14:textId="3FA31ACA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 w:rsidRPr="00750FBC">
              <w:rPr>
                <w:rFonts w:cs="Arial"/>
                <w:lang w:eastAsia="pl-PL"/>
              </w:rPr>
              <w:t xml:space="preserve">500 egz. 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29EFE34C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2EF993F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6CD70064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D40872" w:rsidRPr="00FC1D0C" w14:paraId="2261FE1B" w14:textId="77777777" w:rsidTr="001413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C030" w14:textId="77777777" w:rsidR="00D40872" w:rsidRPr="00FC1D0C" w:rsidRDefault="00D40872" w:rsidP="00D40872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CC66" w14:textId="6AAD3635" w:rsidR="00D40872" w:rsidRPr="00FC1D0C" w:rsidRDefault="00AD5D70" w:rsidP="00D40872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  <w:lang w:eastAsia="pl-PL"/>
              </w:rPr>
              <w:t>Plakat</w:t>
            </w:r>
            <w:r w:rsidR="008319EC">
              <w:rPr>
                <w:rFonts w:eastAsia="Calibri" w:cs="Arial"/>
                <w:color w:val="auto"/>
                <w:szCs w:val="20"/>
                <w:lang w:eastAsia="pl-PL"/>
              </w:rPr>
              <w:t xml:space="preserve">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5286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0F18C70F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44993EF9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BCF5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 w:rsidRPr="00FC1D0C">
              <w:rPr>
                <w:rFonts w:eastAsia="Calibri" w:cs="Arial"/>
                <w:color w:val="auto"/>
                <w:szCs w:val="20"/>
              </w:rPr>
              <w:t>100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318AEF6D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3A0FFC12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1245FF5B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D40872" w:rsidRPr="00FC1D0C" w14:paraId="6CE4CA28" w14:textId="77777777" w:rsidTr="001413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268E" w14:textId="77777777" w:rsidR="00D40872" w:rsidRPr="00FC1D0C" w:rsidRDefault="00D40872" w:rsidP="00D40872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D9C5" w14:textId="7A6BAC87" w:rsidR="00D40872" w:rsidRPr="00FC1D0C" w:rsidRDefault="00AD5D70" w:rsidP="00D40872">
            <w:pPr>
              <w:spacing w:line="240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  <w:lang w:eastAsia="pl-PL"/>
              </w:rPr>
              <w:t>Plakat</w:t>
            </w:r>
            <w:r w:rsidR="008319EC">
              <w:rPr>
                <w:rFonts w:eastAsia="Calibri" w:cs="Arial"/>
                <w:color w:val="auto"/>
                <w:szCs w:val="20"/>
                <w:lang w:eastAsia="pl-PL"/>
              </w:rPr>
              <w:t xml:space="preserve">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3FA4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FAA780D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49CC8621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801F" w14:textId="77777777" w:rsidR="00D40872" w:rsidRPr="00FC1D0C" w:rsidRDefault="00D40872" w:rsidP="00D40872">
            <w:pPr>
              <w:spacing w:line="240" w:lineRule="auto"/>
              <w:contextualSpacing/>
              <w:jc w:val="center"/>
              <w:rPr>
                <w:rFonts w:eastAsia="Calibri" w:cs="Arial"/>
                <w:color w:val="auto"/>
                <w:szCs w:val="20"/>
              </w:rPr>
            </w:pPr>
            <w:r w:rsidRPr="00FC1D0C">
              <w:rPr>
                <w:rFonts w:eastAsia="Calibri" w:cs="Arial"/>
                <w:color w:val="auto"/>
                <w:szCs w:val="20"/>
              </w:rPr>
              <w:t>300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003A00D4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4C3E7724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136D8DC7" w14:textId="77777777" w:rsidR="00D40872" w:rsidRPr="00FC1D0C" w:rsidRDefault="00D40872" w:rsidP="00D40872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36BC0D0A" w14:textId="77777777" w:rsidTr="001413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4995" w14:textId="2E309679" w:rsidR="00060EE5" w:rsidRPr="00FC1D0C" w:rsidRDefault="00060EE5" w:rsidP="00060EE5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 w:rsidRPr="00750FBC">
              <w:rPr>
                <w:rFonts w:cs="Arial"/>
                <w:lang w:eastAsia="pl-PL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A614" w14:textId="5249020C" w:rsidR="00060EE5" w:rsidRPr="00FC1D0C" w:rsidRDefault="00060EE5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  <w:lang w:eastAsia="pl-PL"/>
              </w:rPr>
              <w:t>Plakat 6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3607156B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48CD7912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5B6F9791" w14:textId="2795B9D6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7FB3" w14:textId="21E42AB8" w:rsidR="00060EE5" w:rsidRPr="00FC1D0C" w:rsidRDefault="00060EE5" w:rsidP="00060EE5">
            <w:pPr>
              <w:spacing w:line="276" w:lineRule="auto"/>
              <w:contextualSpacing/>
              <w:jc w:val="center"/>
              <w:rPr>
                <w:rFonts w:eastAsia="Calibri" w:cs="Arial"/>
                <w:color w:val="auto"/>
                <w:szCs w:val="20"/>
              </w:rPr>
            </w:pPr>
            <w:r w:rsidRPr="00FC1D0C">
              <w:rPr>
                <w:rFonts w:eastAsia="Calibri" w:cs="Arial"/>
                <w:color w:val="auto"/>
                <w:szCs w:val="20"/>
              </w:rPr>
              <w:t>2 000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712DD0B0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05ABE7E7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2EEC350D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4255BC44" w14:textId="77777777" w:rsidTr="005178E0">
        <w:trPr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FFE3" w14:textId="77777777" w:rsidR="00060EE5" w:rsidRPr="00FC1D0C" w:rsidRDefault="00060EE5" w:rsidP="00060EE5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DB4" w14:textId="1EEDD2A3" w:rsidR="00060EE5" w:rsidRPr="00FC1D0C" w:rsidRDefault="00060EE5" w:rsidP="00060EE5">
            <w:pPr>
              <w:spacing w:line="240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  <w:lang w:eastAsia="pl-PL"/>
              </w:rPr>
              <w:t>Plakat 7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0DAA8128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6129984C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707E6EF8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1A3A" w14:textId="49478852" w:rsidR="00060EE5" w:rsidRPr="00FC1D0C" w:rsidRDefault="00060EE5" w:rsidP="00060EE5">
            <w:pPr>
              <w:spacing w:line="240" w:lineRule="auto"/>
              <w:contextualSpacing/>
              <w:jc w:val="center"/>
              <w:rPr>
                <w:rFonts w:eastAsia="Calibri" w:cs="Arial"/>
                <w:color w:val="auto"/>
                <w:szCs w:val="20"/>
              </w:rPr>
            </w:pPr>
            <w:r w:rsidRPr="00FC1D0C">
              <w:rPr>
                <w:rFonts w:eastAsia="Calibri" w:cs="Arial"/>
                <w:color w:val="auto"/>
                <w:szCs w:val="20"/>
              </w:rPr>
              <w:t xml:space="preserve">6 000 egz. 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2A1EFFE8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024C4326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42B8B071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5D18580B" w14:textId="77777777" w:rsidTr="005178E0">
        <w:trPr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45AE" w14:textId="77777777" w:rsidR="00060EE5" w:rsidRPr="00FC1D0C" w:rsidRDefault="00060EE5" w:rsidP="00060EE5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2145" w14:textId="406F5E1D" w:rsidR="00060EE5" w:rsidRPr="00FC1D0C" w:rsidRDefault="00060EE5" w:rsidP="00060EE5">
            <w:pPr>
              <w:spacing w:line="240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Naklejki 1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649A0E8B" w14:textId="13C4815D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………………….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CF21" w14:textId="257E02EF" w:rsidR="00060EE5" w:rsidRPr="00FC1D0C" w:rsidRDefault="00856809" w:rsidP="00060EE5">
            <w:pPr>
              <w:spacing w:line="240" w:lineRule="auto"/>
              <w:contextualSpacing/>
              <w:jc w:val="center"/>
              <w:rPr>
                <w:rFonts w:eastAsia="Calibri" w:cs="Arial"/>
                <w:color w:val="auto"/>
                <w:szCs w:val="20"/>
              </w:rPr>
            </w:pPr>
            <w:r w:rsidRPr="00750FBC">
              <w:rPr>
                <w:rFonts w:cs="Arial"/>
                <w:lang w:eastAsia="pl-PL"/>
              </w:rPr>
              <w:t>50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2312D64B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24B3C2A8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1F3F5E7B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35F583F5" w14:textId="77777777" w:rsidTr="001413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8327" w14:textId="190976A7" w:rsidR="00060EE5" w:rsidRPr="00FC1D0C" w:rsidRDefault="00060EE5" w:rsidP="00060EE5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2AE3" w14:textId="708A51D6" w:rsidR="00060EE5" w:rsidRPr="00FC1D0C" w:rsidRDefault="00060EE5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Naklejki 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43536FC8" w14:textId="77777777" w:rsidR="00060EE5" w:rsidRPr="00FC1D0C" w:rsidRDefault="00060EE5" w:rsidP="00060EE5">
            <w:pPr>
              <w:spacing w:line="276" w:lineRule="auto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2F42F15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4B624720" w14:textId="74A399E2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84FF" w14:textId="27D33DF4" w:rsidR="00060EE5" w:rsidRPr="00FC1D0C" w:rsidRDefault="00856809" w:rsidP="00060EE5">
            <w:pPr>
              <w:spacing w:line="276" w:lineRule="auto"/>
              <w:contextualSpacing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cs="Arial"/>
                <w:lang w:eastAsia="pl-PL"/>
              </w:rPr>
              <w:t>1</w:t>
            </w:r>
            <w:r w:rsidR="00060EE5" w:rsidRPr="00750FBC">
              <w:rPr>
                <w:rFonts w:cs="Arial"/>
                <w:lang w:eastAsia="pl-PL"/>
              </w:rPr>
              <w:t>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49ADF377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31620B5A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195A3D7C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55F8944F" w14:textId="77777777" w:rsidTr="005178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138A" w14:textId="1B199E37" w:rsidR="00060EE5" w:rsidRPr="00FC1D0C" w:rsidRDefault="00060EE5" w:rsidP="00060EE5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5E30" w14:textId="14B09956" w:rsidR="00060EE5" w:rsidRPr="00FC1D0C" w:rsidRDefault="00060EE5" w:rsidP="00060EE5">
            <w:pPr>
              <w:spacing w:line="240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Naklejki 3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6F2AB2BE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541808C6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524CC10B" w14:textId="1CBF3A42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A453" w14:textId="4D91B09D" w:rsidR="00060EE5" w:rsidRPr="00FC1D0C" w:rsidRDefault="00856809" w:rsidP="00060EE5">
            <w:pPr>
              <w:spacing w:line="240" w:lineRule="auto"/>
              <w:contextualSpacing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cs="Arial"/>
                <w:lang w:eastAsia="pl-PL"/>
              </w:rPr>
              <w:t>1</w:t>
            </w:r>
            <w:r w:rsidR="00060EE5" w:rsidRPr="00750FBC">
              <w:rPr>
                <w:rFonts w:cs="Arial"/>
                <w:lang w:eastAsia="pl-PL"/>
              </w:rPr>
              <w:t xml:space="preserve">00 egz.  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5F2B027B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100B0BF8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12D6D00F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32189E9F" w14:textId="77777777" w:rsidTr="005178E0">
        <w:trPr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71C4" w14:textId="40D76AA3" w:rsidR="00060EE5" w:rsidRPr="00FC1D0C" w:rsidRDefault="00060EE5" w:rsidP="00060EE5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4898" w14:textId="07B0D3DF" w:rsidR="00060EE5" w:rsidRPr="00FC1D0C" w:rsidRDefault="00060EE5" w:rsidP="00060EE5">
            <w:pPr>
              <w:spacing w:line="240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Naklejki 4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09FDC3C1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674B77F0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3B55D8B6" w14:textId="3915878B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8539" w14:textId="4DE4CB25" w:rsidR="00060EE5" w:rsidRPr="00FC1D0C" w:rsidRDefault="00856809" w:rsidP="00060EE5">
            <w:pPr>
              <w:spacing w:line="240" w:lineRule="auto"/>
              <w:contextualSpacing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cs="Arial"/>
                <w:lang w:eastAsia="pl-PL"/>
              </w:rPr>
              <w:t>100</w:t>
            </w:r>
            <w:r w:rsidR="00060EE5" w:rsidRPr="00750FBC">
              <w:rPr>
                <w:rFonts w:cs="Arial"/>
                <w:lang w:eastAsia="pl-PL"/>
              </w:rPr>
              <w:t xml:space="preserve"> egz.  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096EC403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9625491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4C5348B1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7E89485D" w14:textId="77777777" w:rsidTr="005178E0">
        <w:trPr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F7F3" w14:textId="77777777" w:rsidR="00060EE5" w:rsidRPr="00FC1D0C" w:rsidRDefault="00060EE5" w:rsidP="00060EE5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1C57" w14:textId="55E2BEBA" w:rsidR="00060EE5" w:rsidRPr="00FC1D0C" w:rsidRDefault="00060EE5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Naklejki 5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34A14028" w14:textId="55450E33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………………….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124E" w14:textId="352F59D8" w:rsidR="00060EE5" w:rsidRPr="00FC1D0C" w:rsidRDefault="00856809" w:rsidP="00060EE5">
            <w:pPr>
              <w:spacing w:line="276" w:lineRule="auto"/>
              <w:contextualSpacing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1</w:t>
            </w:r>
            <w:r w:rsidR="00060EE5" w:rsidRPr="00FC1D0C">
              <w:rPr>
                <w:rFonts w:eastAsia="Calibri" w:cs="Arial"/>
                <w:color w:val="auto"/>
                <w:szCs w:val="20"/>
              </w:rPr>
              <w:t>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5AF5F0A8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281E5152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2E228D08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489FC87B" w14:textId="77777777" w:rsidTr="00141389">
        <w:trPr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1D88" w14:textId="77777777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CD16" w14:textId="1EB02E08" w:rsidR="00060EE5" w:rsidRPr="00FC1D0C" w:rsidRDefault="00060EE5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Naklejki 6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553E9677" w14:textId="77777777" w:rsidR="00060EE5" w:rsidRPr="00FC1D0C" w:rsidRDefault="00060EE5" w:rsidP="00060EE5">
            <w:pPr>
              <w:spacing w:line="276" w:lineRule="auto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5D1F2833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1009AAA7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74F3" w14:textId="4D25737A" w:rsidR="00060EE5" w:rsidRPr="00FC1D0C" w:rsidRDefault="00060EE5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 w:rsidRPr="00FC1D0C">
              <w:rPr>
                <w:rFonts w:eastAsia="Calibri" w:cs="Arial"/>
                <w:color w:val="auto"/>
                <w:szCs w:val="20"/>
              </w:rPr>
              <w:t>100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20677588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3C14A16C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7E817CDB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124451CB" w14:textId="77777777" w:rsidTr="005178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F851" w14:textId="2322D412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08E7" w14:textId="56F09B81" w:rsidR="00060EE5" w:rsidRPr="00FC1D0C" w:rsidRDefault="00856809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Ulotka 1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7222571C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2A74CFC6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72F01478" w14:textId="0F56059F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3753" w14:textId="1829E126" w:rsidR="00060EE5" w:rsidRPr="00FC1D0C" w:rsidRDefault="00BF3EB6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 w:rsidRPr="00750FBC">
              <w:rPr>
                <w:rFonts w:cs="Arial"/>
                <w:lang w:eastAsia="pl-PL"/>
              </w:rPr>
              <w:t>1.000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76AD758B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7834237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01902767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1B395183" w14:textId="77777777" w:rsidTr="005178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9523" w14:textId="77777777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547E" w14:textId="4AEAA730" w:rsidR="00060EE5" w:rsidRPr="00FC1D0C" w:rsidRDefault="00856809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Ulotka 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5E53A97B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4A99C99F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2C9D2137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06E3" w14:textId="4535BDD4" w:rsidR="00060EE5" w:rsidRPr="00FC1D0C" w:rsidRDefault="00BF3EB6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5</w:t>
            </w:r>
            <w:r w:rsidR="00060EE5" w:rsidRPr="00FC1D0C">
              <w:rPr>
                <w:rFonts w:eastAsia="Calibri" w:cs="Arial"/>
                <w:color w:val="auto"/>
                <w:szCs w:val="20"/>
              </w:rPr>
              <w:t>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38E4E604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40590018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31656DFD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6385464C" w14:textId="77777777" w:rsidTr="005178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D6D3" w14:textId="77777777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1406" w14:textId="11E3067B" w:rsidR="00060EE5" w:rsidRPr="00FC1D0C" w:rsidRDefault="00856809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Ulotka 3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11E06B01" w14:textId="08D8AEDC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………………….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C919" w14:textId="20BC8C4B" w:rsidR="00060EE5" w:rsidRPr="00FC1D0C" w:rsidRDefault="00060EE5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 w:rsidRPr="00FC1D0C">
              <w:rPr>
                <w:rFonts w:eastAsia="Calibri" w:cs="Arial"/>
                <w:color w:val="auto"/>
                <w:szCs w:val="20"/>
              </w:rPr>
              <w:t>500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66B0A5B6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21D22AF5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16C6CBCD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2F8478D3" w14:textId="77777777" w:rsidTr="005178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AEC0" w14:textId="0A2E7CC0" w:rsidR="00060EE5" w:rsidRPr="00FC1D0C" w:rsidRDefault="00060EE5" w:rsidP="00060EE5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A6C2" w14:textId="33D7352E" w:rsidR="00060EE5" w:rsidRPr="00FC1D0C" w:rsidRDefault="00856809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Ulotka 4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7CF9CB40" w14:textId="77777777" w:rsidR="00060EE5" w:rsidRPr="00FC1D0C" w:rsidRDefault="00060EE5" w:rsidP="00060EE5">
            <w:pPr>
              <w:spacing w:line="276" w:lineRule="auto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15F75E8C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692690D1" w14:textId="7BB8D615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EA25B" w14:textId="5E0B6DEB" w:rsidR="00060EE5" w:rsidRPr="00FC1D0C" w:rsidRDefault="00BF3EB6" w:rsidP="00060EE5">
            <w:pPr>
              <w:spacing w:line="276" w:lineRule="auto"/>
              <w:contextualSpacing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cs="Arial"/>
                <w:lang w:eastAsia="pl-PL"/>
              </w:rPr>
              <w:t>5</w:t>
            </w:r>
            <w:r w:rsidR="00060EE5" w:rsidRPr="00750FBC">
              <w:rPr>
                <w:rFonts w:cs="Arial"/>
                <w:lang w:eastAsia="pl-PL"/>
              </w:rPr>
              <w:t xml:space="preserve">00 egz. 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05F73D47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8F67374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21B81EDB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34CCB5A9" w14:textId="77777777" w:rsidTr="00141389">
        <w:trPr>
          <w:trHeight w:val="641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F226" w14:textId="77777777" w:rsidR="00060EE5" w:rsidRPr="00FC1D0C" w:rsidRDefault="00060EE5" w:rsidP="00060EE5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57D3" w14:textId="01566D7E" w:rsidR="00060EE5" w:rsidRPr="00FC1D0C" w:rsidRDefault="00856809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Ulotka 5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4DF2E3EB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A1E9E03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2C2BBF20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E88C" w14:textId="51EA5F2C" w:rsidR="00060EE5" w:rsidRPr="00FC1D0C" w:rsidRDefault="00060EE5" w:rsidP="00060EE5">
            <w:pPr>
              <w:spacing w:line="276" w:lineRule="auto"/>
              <w:contextualSpacing/>
              <w:jc w:val="center"/>
              <w:rPr>
                <w:rFonts w:eastAsia="Calibri" w:cs="Arial"/>
                <w:color w:val="auto"/>
                <w:szCs w:val="20"/>
              </w:rPr>
            </w:pPr>
            <w:r w:rsidRPr="00FC1D0C">
              <w:rPr>
                <w:rFonts w:eastAsia="Calibri" w:cs="Arial"/>
                <w:color w:val="auto"/>
                <w:szCs w:val="20"/>
              </w:rPr>
              <w:t>500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05990600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5A87D7E2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2871E78C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525890A3" w14:textId="77777777" w:rsidTr="00141389">
        <w:trPr>
          <w:trHeight w:val="641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743A" w14:textId="77777777" w:rsidR="00060EE5" w:rsidRPr="00FC1D0C" w:rsidRDefault="00060EE5" w:rsidP="00060EE5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AC37" w14:textId="540ABE89" w:rsidR="00060EE5" w:rsidRPr="00FC1D0C" w:rsidRDefault="00856809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Ulotka 6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03A0CBA9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04DF76FA" w14:textId="06D5966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02C1" w14:textId="05CBF2C7" w:rsidR="00060EE5" w:rsidRPr="00FC1D0C" w:rsidRDefault="00060EE5" w:rsidP="00060EE5">
            <w:pPr>
              <w:spacing w:line="276" w:lineRule="auto"/>
              <w:contextualSpacing/>
              <w:jc w:val="center"/>
              <w:rPr>
                <w:rFonts w:eastAsia="Calibri" w:cs="Arial"/>
                <w:color w:val="auto"/>
                <w:szCs w:val="20"/>
              </w:rPr>
            </w:pPr>
            <w:r w:rsidRPr="00FC1D0C">
              <w:rPr>
                <w:rFonts w:eastAsia="Calibri" w:cs="Arial"/>
                <w:color w:val="auto"/>
                <w:szCs w:val="20"/>
              </w:rPr>
              <w:t>500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454A66DA" w14:textId="4AF79A99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</w:tc>
      </w:tr>
      <w:tr w:rsidR="00060EE5" w:rsidRPr="00FC1D0C" w14:paraId="063460CF" w14:textId="77777777" w:rsidTr="005178E0">
        <w:trPr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D908" w14:textId="34748CCB" w:rsidR="00060EE5" w:rsidRPr="00FC1D0C" w:rsidRDefault="00060EE5" w:rsidP="00060EE5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D6EC" w14:textId="17319F6A" w:rsidR="00060EE5" w:rsidRPr="00FC1D0C" w:rsidRDefault="00856809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Ulotka 7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7EB87BE5" w14:textId="44EA770D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………………….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0A4A" w14:textId="38FE1A38" w:rsidR="00060EE5" w:rsidRPr="00FC1D0C" w:rsidRDefault="00BF3EB6" w:rsidP="00060EE5">
            <w:pPr>
              <w:spacing w:line="276" w:lineRule="auto"/>
              <w:contextualSpacing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cs="Arial"/>
                <w:lang w:eastAsia="pl-PL"/>
              </w:rPr>
              <w:t>5</w:t>
            </w:r>
            <w:r w:rsidR="00060EE5" w:rsidRPr="00750FBC">
              <w:rPr>
                <w:rFonts w:cs="Arial"/>
                <w:lang w:eastAsia="pl-PL"/>
              </w:rPr>
              <w:t xml:space="preserve">00 egz.  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1C118E78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68935939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57A8EA61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3983EAB1" w14:textId="77777777" w:rsidTr="005178E0">
        <w:trPr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A950" w14:textId="77777777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19D0" w14:textId="301C1E67" w:rsidR="00060EE5" w:rsidRPr="00FC1D0C" w:rsidRDefault="00856809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Ulotka 8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71E614F9" w14:textId="77777777" w:rsidR="00060EE5" w:rsidRPr="00FC1D0C" w:rsidRDefault="00060EE5" w:rsidP="00060EE5">
            <w:pPr>
              <w:spacing w:line="276" w:lineRule="auto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22BF79D6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3EEB52DB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5E65" w14:textId="569FD929" w:rsidR="00060EE5" w:rsidRPr="00FC1D0C" w:rsidRDefault="00BF3EB6" w:rsidP="00060EE5">
            <w:p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2</w:t>
            </w:r>
            <w:r w:rsidR="00060EE5" w:rsidRPr="00FC1D0C">
              <w:rPr>
                <w:rFonts w:eastAsia="Calibri" w:cs="Arial"/>
                <w:color w:val="auto"/>
                <w:szCs w:val="20"/>
              </w:rPr>
              <w:t>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22A17EE7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DD00A91" w14:textId="1EF7D766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70A30857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2D37BCB0" w14:textId="77777777" w:rsidTr="005178E0">
        <w:trPr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5029" w14:textId="77777777" w:rsidR="00060EE5" w:rsidRPr="00FC1D0C" w:rsidRDefault="00060EE5" w:rsidP="00060EE5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EFC9" w14:textId="0B0B655D" w:rsidR="00060EE5" w:rsidRPr="00FC1D0C" w:rsidRDefault="00BF3EB6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Dyplom</w:t>
            </w:r>
            <w:r w:rsidR="008F628B">
              <w:rPr>
                <w:rFonts w:eastAsia="Calibri" w:cs="Arial"/>
                <w:color w:val="auto"/>
                <w:szCs w:val="20"/>
              </w:rPr>
              <w:t xml:space="preserve"> 1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26B1D771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63B9843A" w14:textId="417E957A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0DD8E167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F0AD" w14:textId="039387A4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 w:rsidRPr="00FC1D0C">
              <w:rPr>
                <w:rFonts w:eastAsia="Calibri" w:cs="Arial"/>
                <w:color w:val="auto"/>
                <w:szCs w:val="20"/>
              </w:rPr>
              <w:t>100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7B1C32CD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689B7073" w14:textId="30393D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6B18B07E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6BD4EF60" w14:textId="77777777" w:rsidTr="005178E0">
        <w:trPr>
          <w:trHeight w:val="54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7E48" w14:textId="764A26AD" w:rsidR="00060EE5" w:rsidRPr="00FC1D0C" w:rsidRDefault="00060EE5" w:rsidP="00060EE5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81E6" w14:textId="590ED949" w:rsidR="00060EE5" w:rsidRPr="00FC1D0C" w:rsidRDefault="008F628B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Dyplom 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138BCDC7" w14:textId="77777777" w:rsidR="00060EE5" w:rsidRPr="00FC1D0C" w:rsidRDefault="00060EE5" w:rsidP="00060EE5">
            <w:pPr>
              <w:spacing w:line="276" w:lineRule="auto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2BD60EA4" w14:textId="250F1D60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53CE7643" w14:textId="74E86C33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CF98" w14:textId="4E6CDF01" w:rsidR="00060EE5" w:rsidRPr="00FC1D0C" w:rsidRDefault="008F628B" w:rsidP="00060EE5">
            <w:p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cs="Arial"/>
                <w:lang w:eastAsia="pl-PL"/>
              </w:rPr>
              <w:t>5</w:t>
            </w:r>
            <w:r w:rsidR="00060EE5" w:rsidRPr="00750FBC">
              <w:rPr>
                <w:rFonts w:cs="Arial"/>
                <w:lang w:eastAsia="pl-PL"/>
              </w:rPr>
              <w:t xml:space="preserve">0 egz.  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5FA42CE8" w14:textId="77777777" w:rsidR="00060EE5" w:rsidRPr="00FC1D0C" w:rsidRDefault="00060EE5" w:rsidP="00060EE5">
            <w:pPr>
              <w:spacing w:line="276" w:lineRule="auto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6E589C47" w14:textId="4FE6C3FD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05320ACC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0ABBEDE0" w14:textId="77777777" w:rsidTr="005178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29B6" w14:textId="15BAC05F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246D" w14:textId="46E88374" w:rsidR="00060EE5" w:rsidRPr="00FC1D0C" w:rsidRDefault="008F628B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Dyplom 3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1E949155" w14:textId="62F9B220" w:rsidR="00060EE5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………………….</w:t>
            </w:r>
          </w:p>
          <w:p w14:paraId="7CB3ACD9" w14:textId="77777777" w:rsidR="00060EE5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  <w:p w14:paraId="79A0518B" w14:textId="7C845B68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44B3" w14:textId="47FD29E8" w:rsidR="00060EE5" w:rsidRPr="00FC1D0C" w:rsidRDefault="008F628B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cs="Arial"/>
                <w:lang w:eastAsia="pl-PL"/>
              </w:rPr>
              <w:t>25</w:t>
            </w:r>
            <w:r w:rsidR="00060EE5" w:rsidRPr="00750FBC">
              <w:rPr>
                <w:rFonts w:cs="Arial"/>
                <w:lang w:eastAsia="pl-PL"/>
              </w:rPr>
              <w:t xml:space="preserve"> egz.  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3773B817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06AA9E8" w14:textId="20336113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5E374E19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6C914A78" w14:textId="77777777" w:rsidTr="005178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5DDF" w14:textId="3872CA5D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2CF3" w14:textId="0366C22C" w:rsidR="00060EE5" w:rsidRPr="00FC1D0C" w:rsidRDefault="008F628B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Dyplom 4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45BCB951" w14:textId="77777777" w:rsidR="00060EE5" w:rsidRPr="00FC1D0C" w:rsidRDefault="00060EE5" w:rsidP="00060EE5">
            <w:pPr>
              <w:spacing w:line="276" w:lineRule="auto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211AECE5" w14:textId="6E1FDB82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5FECA8C9" w14:textId="537B8C28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1637" w14:textId="1FB0118A" w:rsidR="00060EE5" w:rsidRPr="00FC1D0C" w:rsidRDefault="00060EE5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 w:rsidRPr="00750FBC">
              <w:rPr>
                <w:rFonts w:cs="Arial"/>
                <w:lang w:eastAsia="pl-PL"/>
              </w:rPr>
              <w:t xml:space="preserve">100 egz.  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3EA504BC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68D60A6B" w14:textId="5735009D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118669B0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38106964" w14:textId="77777777" w:rsidTr="005178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CD04" w14:textId="26CA2110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C9D3" w14:textId="1392E3E8" w:rsidR="00060EE5" w:rsidRPr="00FC1D0C" w:rsidRDefault="008F628B" w:rsidP="00060EE5">
            <w:pPr>
              <w:spacing w:line="276" w:lineRule="auto"/>
              <w:jc w:val="left"/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Dyplom 5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17C0A6EA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03A037CF" w14:textId="27656094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72D853DD" w14:textId="44309B3F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470F" w14:textId="3313E64A" w:rsidR="00060EE5" w:rsidRPr="00FC1D0C" w:rsidRDefault="008F628B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50 eg</w:t>
            </w:r>
            <w:r w:rsidR="00C71F76">
              <w:rPr>
                <w:rFonts w:eastAsia="Calibri" w:cs="Arial"/>
                <w:color w:val="auto"/>
                <w:szCs w:val="20"/>
              </w:rPr>
              <w:t>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21B0FB5E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1B1F59C2" w14:textId="7736C390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5432B32B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050B831E" w14:textId="77777777" w:rsidTr="00141389">
        <w:trPr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E2F7" w14:textId="77777777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FC12" w14:textId="3561CA1D" w:rsidR="00060EE5" w:rsidRPr="00FC1D0C" w:rsidRDefault="008F628B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Dyplom 6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51BA5EAB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67E870D9" w14:textId="0AF95531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4D76ED9E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F7C6" w14:textId="77777777" w:rsidR="00766178" w:rsidRDefault="00766178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  <w:p w14:paraId="6686A508" w14:textId="09976FDF" w:rsidR="00766178" w:rsidRPr="00FC1D0C" w:rsidRDefault="00C71F76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25</w:t>
            </w:r>
            <w:r w:rsidR="00060EE5" w:rsidRPr="00FC1D0C">
              <w:rPr>
                <w:rFonts w:eastAsia="Calibri" w:cs="Arial"/>
                <w:color w:val="auto"/>
                <w:szCs w:val="20"/>
              </w:rPr>
              <w:t xml:space="preserve">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56760D8E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9B10C87" w14:textId="1A45DF3E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455911C5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65EDBFB6" w14:textId="77777777" w:rsidTr="00141389">
        <w:trPr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D37E" w14:textId="77777777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4817" w14:textId="2A58961D" w:rsidR="00060EE5" w:rsidRPr="00FC1D0C" w:rsidRDefault="00C71F76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Kartka świąteczna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213C9F5D" w14:textId="059207F9" w:rsidR="00060EE5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………………….</w:t>
            </w:r>
          </w:p>
          <w:p w14:paraId="4950E8F6" w14:textId="3AF67DDA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0B1F" w14:textId="0320BD42" w:rsidR="00060EE5" w:rsidRPr="00FC1D0C" w:rsidRDefault="00C71F76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10</w:t>
            </w:r>
            <w:r w:rsidR="00060EE5" w:rsidRPr="00FC1D0C">
              <w:rPr>
                <w:rFonts w:eastAsia="Calibri" w:cs="Arial"/>
                <w:color w:val="auto"/>
                <w:szCs w:val="20"/>
              </w:rPr>
              <w:t xml:space="preserve">00 egz. 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42E5715D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1DBB714E" w14:textId="4E4882A5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26C16FE1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70ABCCC3" w14:textId="77777777" w:rsidTr="005178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9310" w14:textId="33631D08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C6DE" w14:textId="5A6246FE" w:rsidR="00060EE5" w:rsidRPr="00FC1D0C" w:rsidRDefault="00C71F76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  <w:highlight w:val="green"/>
              </w:rPr>
            </w:pPr>
            <w:r>
              <w:rPr>
                <w:rFonts w:eastAsia="Calibri" w:cs="Arial"/>
                <w:color w:val="auto"/>
                <w:szCs w:val="20"/>
              </w:rPr>
              <w:t>Kartka świąteczna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2E722677" w14:textId="77777777" w:rsidR="00060EE5" w:rsidRPr="00FC1D0C" w:rsidRDefault="00060EE5" w:rsidP="00060EE5">
            <w:pPr>
              <w:spacing w:line="276" w:lineRule="auto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E6E72F1" w14:textId="4EC8CDB4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28CDF5D1" w14:textId="4848DDCF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08CE" w14:textId="217CFAC5" w:rsidR="00060EE5" w:rsidRPr="00FC1D0C" w:rsidRDefault="00C71F76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cs="Arial"/>
                <w:lang w:eastAsia="pl-PL"/>
              </w:rPr>
              <w:t>10</w:t>
            </w:r>
            <w:r w:rsidR="00060EE5" w:rsidRPr="00750FBC">
              <w:rPr>
                <w:rFonts w:cs="Arial"/>
                <w:lang w:eastAsia="pl-PL"/>
              </w:rPr>
              <w:t xml:space="preserve">00 egz. 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65CA6AF3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1CB94079" w14:textId="136EEFB0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4168E87D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  <w:tr w:rsidR="00060EE5" w:rsidRPr="00FC1D0C" w14:paraId="0D62FE36" w14:textId="77777777" w:rsidTr="001413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61DA" w14:textId="7C5D9AE9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C388" w14:textId="4900C1A7" w:rsidR="00060EE5" w:rsidRPr="00FC1D0C" w:rsidRDefault="00C71F76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 xml:space="preserve">Koperta 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20AB3F8A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5047225B" w14:textId="21EDF421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D0E7" w14:textId="38EA7153" w:rsidR="00060EE5" w:rsidRPr="00FC1D0C" w:rsidRDefault="00C71F76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cs="Arial"/>
                <w:lang w:eastAsia="pl-PL"/>
              </w:rPr>
              <w:t>10</w:t>
            </w:r>
            <w:r w:rsidR="00060EE5" w:rsidRPr="00750FBC">
              <w:rPr>
                <w:rFonts w:cs="Arial"/>
                <w:lang w:eastAsia="pl-PL"/>
              </w:rPr>
              <w:t xml:space="preserve">00 egz. 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2EBCA005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4B441192" w14:textId="40BB4A83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</w:tc>
      </w:tr>
      <w:tr w:rsidR="00060EE5" w:rsidRPr="00FC1D0C" w14:paraId="77FDCAD1" w14:textId="77777777" w:rsidTr="005178E0">
        <w:trPr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BCD7" w14:textId="2E0CE923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7267" w14:textId="4BF67321" w:rsidR="00060EE5" w:rsidRPr="00FC1D0C" w:rsidRDefault="00C71F76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 xml:space="preserve">Koperta 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21FF4DFB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75F29B47" w14:textId="18C0E0C8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E608" w14:textId="02CD7E94" w:rsidR="00060EE5" w:rsidRPr="00FC1D0C" w:rsidRDefault="00CF0C35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cs="Arial"/>
                <w:lang w:eastAsia="pl-PL"/>
              </w:rPr>
              <w:t>10</w:t>
            </w:r>
            <w:r w:rsidR="00060EE5" w:rsidRPr="00750FBC">
              <w:rPr>
                <w:rFonts w:cs="Arial"/>
                <w:lang w:eastAsia="pl-PL"/>
              </w:rPr>
              <w:t xml:space="preserve">00 egz. 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76A6C85F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4FF4A8D5" w14:textId="6C266A1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</w:tc>
      </w:tr>
      <w:tr w:rsidR="00060EE5" w:rsidRPr="00FC1D0C" w14:paraId="340F9CF0" w14:textId="77777777" w:rsidTr="005178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634C" w14:textId="4058AD5F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1713" w14:textId="2297AB67" w:rsidR="00060EE5" w:rsidRPr="00FC1D0C" w:rsidRDefault="00CF0C35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Katalog 1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55E22425" w14:textId="3A7C05D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………………….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7D06" w14:textId="33417638" w:rsidR="00060EE5" w:rsidRPr="00FC1D0C" w:rsidRDefault="00492A07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cs="Arial"/>
                <w:lang w:eastAsia="pl-PL"/>
              </w:rPr>
              <w:t>2</w:t>
            </w:r>
            <w:r w:rsidR="00060EE5" w:rsidRPr="00750FBC">
              <w:rPr>
                <w:rFonts w:cs="Arial"/>
                <w:lang w:eastAsia="pl-PL"/>
              </w:rPr>
              <w:t>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13304BE5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6B764A5C" w14:textId="42F8D0E3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</w:tc>
      </w:tr>
      <w:tr w:rsidR="00060EE5" w:rsidRPr="00FC1D0C" w14:paraId="6392DDC2" w14:textId="77777777" w:rsidTr="005178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5F26" w14:textId="24FFDE32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F146" w14:textId="590FB3A2" w:rsidR="00060EE5" w:rsidRPr="00FC1D0C" w:rsidRDefault="00CF0C35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 w:rsidRPr="00CF0C35">
              <w:rPr>
                <w:rFonts w:eastAsia="Calibri" w:cs="Arial"/>
                <w:color w:val="auto"/>
                <w:szCs w:val="20"/>
              </w:rPr>
              <w:t>Katalog</w:t>
            </w:r>
            <w:r>
              <w:rPr>
                <w:rFonts w:eastAsia="Calibri" w:cs="Arial"/>
                <w:color w:val="auto"/>
                <w:szCs w:val="20"/>
              </w:rPr>
              <w:t xml:space="preserve"> 2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35BDFD62" w14:textId="77777777" w:rsidR="00060EE5" w:rsidRPr="00FC1D0C" w:rsidRDefault="00060EE5" w:rsidP="00060EE5">
            <w:pPr>
              <w:spacing w:line="276" w:lineRule="auto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4CEFD44F" w14:textId="5E726EC0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B849" w14:textId="3B40F1D1" w:rsidR="00060EE5" w:rsidRPr="00FC1D0C" w:rsidRDefault="00060EE5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 w:rsidRPr="00750FBC">
              <w:rPr>
                <w:rFonts w:cs="Arial"/>
                <w:lang w:eastAsia="pl-PL"/>
              </w:rPr>
              <w:t>500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7DFB4ACE" w14:textId="77777777" w:rsidR="00060EE5" w:rsidRPr="00FC1D0C" w:rsidRDefault="00060EE5" w:rsidP="00060EE5">
            <w:pPr>
              <w:spacing w:line="276" w:lineRule="auto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419A9D57" w14:textId="670FB73B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</w:tc>
      </w:tr>
      <w:tr w:rsidR="00060EE5" w:rsidRPr="00FC1D0C" w14:paraId="69BBB51F" w14:textId="77777777" w:rsidTr="005178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38BF" w14:textId="06FBDEFD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BF2C" w14:textId="0C403E94" w:rsidR="00060EE5" w:rsidRPr="00FC1D0C" w:rsidRDefault="00CF0C35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 w:rsidRPr="00CF0C35">
              <w:rPr>
                <w:rFonts w:eastAsia="Calibri" w:cs="Arial"/>
                <w:color w:val="auto"/>
                <w:szCs w:val="20"/>
              </w:rPr>
              <w:t>Katalog</w:t>
            </w:r>
            <w:r>
              <w:rPr>
                <w:rFonts w:eastAsia="Calibri" w:cs="Arial"/>
                <w:color w:val="auto"/>
                <w:szCs w:val="20"/>
              </w:rPr>
              <w:t xml:space="preserve"> 3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3A8BBB01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08D7AEEA" w14:textId="60F53975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F5C3" w14:textId="33107071" w:rsidR="00060EE5" w:rsidRPr="00FC1D0C" w:rsidRDefault="00492A07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cs="Arial"/>
                <w:lang w:eastAsia="pl-PL"/>
              </w:rPr>
              <w:t>2</w:t>
            </w:r>
            <w:r w:rsidR="00060EE5" w:rsidRPr="00750FBC">
              <w:rPr>
                <w:rFonts w:cs="Arial"/>
                <w:lang w:eastAsia="pl-PL"/>
              </w:rPr>
              <w:t>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223E376F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10AA20DF" w14:textId="3AAA345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</w:tc>
      </w:tr>
      <w:tr w:rsidR="00060EE5" w:rsidRPr="00FC1D0C" w14:paraId="68BFAF71" w14:textId="77777777" w:rsidTr="001413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803" w14:textId="07A63394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C440" w14:textId="744CF0F3" w:rsidR="00060EE5" w:rsidRPr="00FC1D0C" w:rsidRDefault="00CF0C35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Katalog 4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1FEB23AE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5F6E9A26" w14:textId="2EA6CA98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87E9" w14:textId="2A122278" w:rsidR="00060EE5" w:rsidRPr="00FC1D0C" w:rsidRDefault="00492A07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cs="Arial"/>
                <w:lang w:eastAsia="pl-PL"/>
              </w:rPr>
              <w:t>5</w:t>
            </w:r>
            <w:r w:rsidR="00060EE5" w:rsidRPr="00750FBC">
              <w:rPr>
                <w:rFonts w:cs="Arial"/>
                <w:lang w:eastAsia="pl-PL"/>
              </w:rPr>
              <w:t>00 egz.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2DDC4C7E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2E96C2E6" w14:textId="4FB6ECA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</w:tc>
      </w:tr>
      <w:tr w:rsidR="00060EE5" w:rsidRPr="00FC1D0C" w14:paraId="56335E41" w14:textId="77777777" w:rsidTr="005178E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E509" w14:textId="0E1579EE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6C94" w14:textId="7C9892C2" w:rsidR="00060EE5" w:rsidRPr="00FC1D0C" w:rsidRDefault="00CF0C35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Katalog 5</w:t>
            </w:r>
          </w:p>
        </w:tc>
        <w:tc>
          <w:tcPr>
            <w:tcW w:w="2268" w:type="dxa"/>
            <w:shd w:val="clear" w:color="auto" w:fill="FFFFFF"/>
            <w:vAlign w:val="bottom"/>
          </w:tcPr>
          <w:p w14:paraId="648914FE" w14:textId="77777777" w:rsidR="00060EE5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3CAD293B" w14:textId="37A1AECA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………………….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39080" w14:textId="4FE9E227" w:rsidR="00060EE5" w:rsidRPr="00FC1D0C" w:rsidRDefault="00492A07" w:rsidP="00060EE5">
            <w:pPr>
              <w:spacing w:line="240" w:lineRule="auto"/>
              <w:jc w:val="center"/>
              <w:rPr>
                <w:rFonts w:eastAsia="Calibri" w:cs="Arial"/>
                <w:color w:val="auto"/>
                <w:szCs w:val="20"/>
              </w:rPr>
            </w:pPr>
            <w:r>
              <w:rPr>
                <w:rFonts w:cs="Arial"/>
                <w:lang w:eastAsia="pl-PL"/>
              </w:rPr>
              <w:t>5</w:t>
            </w:r>
            <w:r w:rsidR="00060EE5" w:rsidRPr="00750FBC">
              <w:rPr>
                <w:rFonts w:cs="Arial"/>
                <w:lang w:eastAsia="pl-PL"/>
              </w:rPr>
              <w:t xml:space="preserve">00 egz. 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3B9B770F" w14:textId="50BB5958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C05981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</w:tc>
      </w:tr>
      <w:tr w:rsidR="00AE2567" w:rsidRPr="00FC1D0C" w14:paraId="33FCC3BF" w14:textId="77777777" w:rsidTr="004F54E5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1723" w14:textId="77777777" w:rsidR="00AE2567" w:rsidRPr="00FC1D0C" w:rsidRDefault="00AE2567" w:rsidP="00060E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eastAsia="Calibri" w:cs="Arial"/>
                <w:color w:val="auto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9D09" w14:textId="77777777" w:rsidR="008879BC" w:rsidRDefault="008879BC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</w:p>
          <w:p w14:paraId="30C46E4F" w14:textId="44864301" w:rsidR="008879BC" w:rsidRDefault="00AE2567" w:rsidP="00060EE5">
            <w:pPr>
              <w:spacing w:line="276" w:lineRule="auto"/>
              <w:jc w:val="left"/>
              <w:rPr>
                <w:rFonts w:eastAsia="Calibri" w:cs="Arial"/>
                <w:color w:val="auto"/>
                <w:szCs w:val="20"/>
              </w:rPr>
            </w:pPr>
            <w:r>
              <w:rPr>
                <w:rFonts w:eastAsia="Calibri" w:cs="Arial"/>
                <w:color w:val="auto"/>
                <w:szCs w:val="20"/>
              </w:rPr>
              <w:t>Ulotka 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AC8A94F" w14:textId="7EC195E4" w:rsidR="00AE2567" w:rsidRDefault="00440B4C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………………….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2904" w14:textId="6ECE3110" w:rsidR="00AE2567" w:rsidRDefault="00440B4C" w:rsidP="00060EE5">
            <w:pPr>
              <w:spacing w:line="240" w:lineRule="auto"/>
              <w:jc w:val="center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300 egz.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3767F41" w14:textId="63A04523" w:rsidR="00AE2567" w:rsidRPr="00C05981" w:rsidRDefault="00440B4C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………………….</w:t>
            </w:r>
          </w:p>
        </w:tc>
      </w:tr>
      <w:tr w:rsidR="00060EE5" w:rsidRPr="00FC1D0C" w14:paraId="10A3FE64" w14:textId="77777777" w:rsidTr="00141389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09DB4E61" w14:textId="77777777" w:rsidR="00060EE5" w:rsidRPr="00FC1D0C" w:rsidRDefault="00060EE5" w:rsidP="00060EE5">
            <w:pPr>
              <w:numPr>
                <w:ilvl w:val="0"/>
                <w:numId w:val="3"/>
              </w:numPr>
              <w:spacing w:line="276" w:lineRule="auto"/>
              <w:jc w:val="left"/>
              <w:rPr>
                <w:rFonts w:eastAsia="Calibri" w:cs="Arial"/>
                <w:b/>
                <w:color w:val="auto"/>
                <w:szCs w:val="20"/>
              </w:rPr>
            </w:pPr>
          </w:p>
        </w:tc>
        <w:tc>
          <w:tcPr>
            <w:tcW w:w="6634" w:type="dxa"/>
            <w:gridSpan w:val="3"/>
            <w:shd w:val="clear" w:color="auto" w:fill="D9D9D9"/>
            <w:vAlign w:val="center"/>
          </w:tcPr>
          <w:p w14:paraId="3D5A8454" w14:textId="648DE3D1" w:rsidR="00060EE5" w:rsidRPr="00FC1D0C" w:rsidRDefault="00060EE5" w:rsidP="00060EE5">
            <w:pPr>
              <w:spacing w:line="276" w:lineRule="auto"/>
              <w:jc w:val="left"/>
              <w:rPr>
                <w:rFonts w:eastAsia="Calibri" w:cs="Arial"/>
                <w:b/>
                <w:color w:val="auto"/>
                <w:szCs w:val="20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</w:rPr>
              <w:t>CENA OFERTY BRUTTO (ZŁ)</w:t>
            </w:r>
          </w:p>
          <w:p w14:paraId="549360FB" w14:textId="125D74D9" w:rsidR="00060EE5" w:rsidRPr="00FC1D0C" w:rsidRDefault="00060EE5" w:rsidP="00060EE5">
            <w:pPr>
              <w:spacing w:line="240" w:lineRule="auto"/>
              <w:jc w:val="left"/>
              <w:rPr>
                <w:rFonts w:eastAsia="Calibri" w:cs="Arial"/>
                <w:b/>
                <w:color w:val="auto"/>
                <w:szCs w:val="20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</w:rPr>
              <w:t>STANOWIĄCA SUMĘ WARTOŚĆI BRUTTO Z KOL 5 POZ. 1 -</w:t>
            </w:r>
            <w:r>
              <w:rPr>
                <w:rFonts w:eastAsia="Calibri" w:cs="Arial"/>
                <w:b/>
                <w:color w:val="auto"/>
                <w:szCs w:val="20"/>
              </w:rPr>
              <w:t xml:space="preserve"> 4</w:t>
            </w:r>
            <w:r w:rsidR="00440B4C">
              <w:rPr>
                <w:rFonts w:eastAsia="Calibri" w:cs="Arial"/>
                <w:b/>
                <w:color w:val="auto"/>
                <w:szCs w:val="20"/>
              </w:rPr>
              <w:t>4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34FC6E8D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  <w:p w14:paraId="5329EA3E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…..…………….</w:t>
            </w:r>
          </w:p>
          <w:p w14:paraId="0A0C3042" w14:textId="77777777" w:rsidR="00060EE5" w:rsidRPr="00FC1D0C" w:rsidRDefault="00060EE5" w:rsidP="00060EE5">
            <w:pPr>
              <w:spacing w:line="276" w:lineRule="auto"/>
              <w:jc w:val="center"/>
              <w:rPr>
                <w:rFonts w:eastAsia="Calibri" w:cs="Arial"/>
                <w:b/>
                <w:color w:val="auto"/>
                <w:sz w:val="2"/>
                <w:szCs w:val="20"/>
                <w:lang w:eastAsia="pl-PL"/>
              </w:rPr>
            </w:pPr>
          </w:p>
        </w:tc>
      </w:tr>
    </w:tbl>
    <w:p w14:paraId="092D4C5C" w14:textId="77777777" w:rsidR="00F50C3B" w:rsidRPr="00FC1D0C" w:rsidRDefault="00F50C3B" w:rsidP="00247ECA">
      <w:pPr>
        <w:tabs>
          <w:tab w:val="left" w:leader="dot" w:pos="5757"/>
          <w:tab w:val="right" w:leader="dot" w:pos="9633"/>
        </w:tabs>
        <w:rPr>
          <w:rFonts w:cs="Arial"/>
          <w:b/>
          <w:color w:val="auto"/>
          <w:szCs w:val="20"/>
        </w:rPr>
      </w:pPr>
    </w:p>
    <w:p w14:paraId="50F30769" w14:textId="245CA75A" w:rsidR="00781489" w:rsidRPr="00FC1D0C" w:rsidRDefault="009B7781" w:rsidP="009B7781">
      <w:pPr>
        <w:tabs>
          <w:tab w:val="left" w:leader="dot" w:pos="567"/>
          <w:tab w:val="left" w:leader="dot" w:pos="5301"/>
          <w:tab w:val="left" w:leader="dot" w:pos="9639"/>
        </w:tabs>
        <w:spacing w:after="160" w:line="259" w:lineRule="auto"/>
        <w:ind w:left="360"/>
        <w:jc w:val="left"/>
        <w:rPr>
          <w:rFonts w:eastAsiaTheme="minorHAnsi" w:cs="Arial"/>
          <w:color w:val="auto"/>
          <w:szCs w:val="20"/>
        </w:rPr>
      </w:pPr>
      <w:bookmarkStart w:id="1" w:name="_Hlk129862479"/>
      <w:r w:rsidRPr="00FC1D0C">
        <w:rPr>
          <w:rFonts w:eastAsiaTheme="minorHAnsi" w:cs="Arial"/>
          <w:b/>
          <w:szCs w:val="20"/>
        </w:rPr>
        <w:t xml:space="preserve">2. </w:t>
      </w:r>
      <w:r w:rsidR="00843A4D" w:rsidRPr="00FC1D0C">
        <w:rPr>
          <w:rFonts w:eastAsiaTheme="minorHAnsi" w:cs="Arial"/>
          <w:b/>
          <w:szCs w:val="20"/>
        </w:rPr>
        <w:t xml:space="preserve">a) </w:t>
      </w:r>
      <w:r w:rsidR="00781489" w:rsidRPr="00FC1D0C">
        <w:rPr>
          <w:rFonts w:eastAsiaTheme="minorHAnsi" w:cs="Arial"/>
          <w:b/>
          <w:szCs w:val="20"/>
        </w:rPr>
        <w:t>Oświadczamy, że zamówienie realizować będziemy: sami/z udziałem podwykonawcy-ów**</w:t>
      </w:r>
    </w:p>
    <w:p w14:paraId="1670379D" w14:textId="77777777" w:rsidR="00781489" w:rsidRPr="00FC1D0C" w:rsidRDefault="00781489" w:rsidP="00781489">
      <w:pPr>
        <w:spacing w:after="160" w:line="276" w:lineRule="auto"/>
        <w:ind w:left="567"/>
        <w:rPr>
          <w:rFonts w:eastAsiaTheme="minorHAnsi" w:cs="Arial"/>
          <w:i/>
          <w:color w:val="auto"/>
          <w:sz w:val="16"/>
          <w:szCs w:val="16"/>
        </w:rPr>
      </w:pPr>
      <w:r w:rsidRPr="00FC1D0C">
        <w:rPr>
          <w:rFonts w:eastAsiaTheme="minorHAnsi" w:cs="Arial"/>
          <w:i/>
          <w:sz w:val="16"/>
          <w:szCs w:val="16"/>
        </w:rPr>
        <w:t xml:space="preserve">(w przypadku udziału podwykonawców w realizacji zamówienia, Zamawiający żąda wskazania części zamówienia (zakres prac) powierzonej podwykonawcom </w:t>
      </w:r>
      <w:r w:rsidRPr="00FC1D0C">
        <w:rPr>
          <w:rFonts w:eastAsiaTheme="minorHAnsi" w:cs="Arial"/>
          <w:i/>
          <w:color w:val="auto"/>
          <w:sz w:val="16"/>
          <w:szCs w:val="16"/>
        </w:rPr>
        <w:t>i podania przez wykonawcę firm podwykonawców jeśli są znane na dzień składania ofert)</w:t>
      </w:r>
    </w:p>
    <w:p w14:paraId="1EC31CD2" w14:textId="6979B22F" w:rsidR="00843A4D" w:rsidRPr="00FC1D0C" w:rsidRDefault="00781489" w:rsidP="00843A4D">
      <w:pPr>
        <w:tabs>
          <w:tab w:val="right" w:leader="dot" w:pos="9633"/>
        </w:tabs>
        <w:spacing w:after="160" w:line="276" w:lineRule="auto"/>
        <w:ind w:left="357"/>
        <w:rPr>
          <w:rFonts w:eastAsiaTheme="minorHAnsi" w:cs="Arial"/>
          <w:szCs w:val="20"/>
        </w:rPr>
      </w:pPr>
      <w:r w:rsidRPr="00FC1D0C">
        <w:rPr>
          <w:rFonts w:eastAsiaTheme="minorHAnsi" w:cs="Arial"/>
          <w:szCs w:val="20"/>
        </w:rPr>
        <w:t xml:space="preserve">  </w:t>
      </w:r>
      <w:r w:rsidRPr="00FC1D0C">
        <w:rPr>
          <w:rFonts w:eastAsiaTheme="minorHAnsi" w:cs="Arial"/>
          <w:szCs w:val="20"/>
        </w:rPr>
        <w:tab/>
      </w:r>
    </w:p>
    <w:p w14:paraId="2D5C7902" w14:textId="58FB15CB" w:rsidR="00843A4D" w:rsidRPr="00FC1D0C" w:rsidRDefault="00843A4D" w:rsidP="00843A4D">
      <w:pPr>
        <w:autoSpaceDE w:val="0"/>
        <w:autoSpaceDN w:val="0"/>
        <w:adjustRightInd w:val="0"/>
        <w:spacing w:after="240" w:line="240" w:lineRule="auto"/>
        <w:ind w:left="567"/>
        <w:rPr>
          <w:rFonts w:eastAsia="Calibri" w:cs="Arial"/>
          <w:b/>
          <w:szCs w:val="20"/>
          <w:lang w:eastAsia="pl-PL"/>
        </w:rPr>
      </w:pPr>
      <w:r w:rsidRPr="00FC1D0C">
        <w:rPr>
          <w:rFonts w:eastAsia="Calibri" w:cs="Arial"/>
          <w:b/>
          <w:szCs w:val="20"/>
          <w:lang w:eastAsia="pl-PL"/>
        </w:rPr>
        <w:t xml:space="preserve">b) </w:t>
      </w:r>
      <w:r w:rsidR="00B45AC7" w:rsidRPr="00FC1D0C">
        <w:rPr>
          <w:rFonts w:eastAsia="Calibri" w:cs="Arial"/>
          <w:b/>
          <w:szCs w:val="20"/>
          <w:lang w:eastAsia="pl-PL"/>
        </w:rPr>
        <w:t xml:space="preserve"> </w:t>
      </w:r>
      <w:r w:rsidRPr="00FC1D0C">
        <w:rPr>
          <w:rFonts w:eastAsia="Calibri" w:cs="Arial"/>
          <w:b/>
          <w:szCs w:val="20"/>
          <w:lang w:eastAsia="pl-PL"/>
        </w:rPr>
        <w:t>Oświadczamy,  że w celu wykazania spełniania warunków udziału w postępowaniu, określonych przez zamawiającego w zakresie opisanym w SWZ Wykonawca polega na zdolnościach zawodowych następującego/-</w:t>
      </w:r>
      <w:proofErr w:type="spellStart"/>
      <w:r w:rsidRPr="00FC1D0C">
        <w:rPr>
          <w:rFonts w:eastAsia="Calibri" w:cs="Arial"/>
          <w:b/>
          <w:szCs w:val="20"/>
          <w:lang w:eastAsia="pl-PL"/>
        </w:rPr>
        <w:t>ych</w:t>
      </w:r>
      <w:proofErr w:type="spellEnd"/>
      <w:r w:rsidRPr="00FC1D0C">
        <w:rPr>
          <w:rFonts w:eastAsia="Calibri" w:cs="Arial"/>
          <w:b/>
          <w:szCs w:val="20"/>
          <w:lang w:eastAsia="pl-PL"/>
        </w:rPr>
        <w:t xml:space="preserve"> podmiotu/-ów**:</w:t>
      </w:r>
    </w:p>
    <w:p w14:paraId="4F9B1F89" w14:textId="65030DF0" w:rsidR="00843A4D" w:rsidRPr="00FC1D0C" w:rsidRDefault="00843A4D" w:rsidP="00843A4D">
      <w:pPr>
        <w:autoSpaceDE w:val="0"/>
        <w:autoSpaceDN w:val="0"/>
        <w:adjustRightInd w:val="0"/>
        <w:spacing w:after="240" w:line="240" w:lineRule="auto"/>
        <w:ind w:left="567"/>
        <w:rPr>
          <w:rFonts w:eastAsia="Calibri" w:cs="Arial"/>
          <w:szCs w:val="20"/>
          <w:lang w:eastAsia="pl-PL"/>
        </w:rPr>
      </w:pPr>
      <w:r w:rsidRPr="00FC1D0C">
        <w:rPr>
          <w:rFonts w:eastAsia="Calibri" w:cs="Arial"/>
          <w:szCs w:val="20"/>
          <w:lang w:eastAsia="pl-PL"/>
        </w:rPr>
        <w:t>……………………………………………………………………………………………………………………..</w:t>
      </w:r>
    </w:p>
    <w:p w14:paraId="0D367599" w14:textId="5A6E1602" w:rsidR="00843A4D" w:rsidRPr="00FC1D0C" w:rsidRDefault="00843A4D" w:rsidP="00843A4D">
      <w:pPr>
        <w:autoSpaceDE w:val="0"/>
        <w:autoSpaceDN w:val="0"/>
        <w:adjustRightInd w:val="0"/>
        <w:spacing w:after="240" w:line="240" w:lineRule="auto"/>
        <w:ind w:left="567"/>
        <w:rPr>
          <w:rFonts w:eastAsia="Calibri" w:cs="Arial"/>
          <w:i/>
          <w:sz w:val="16"/>
          <w:szCs w:val="16"/>
          <w:lang w:eastAsia="pl-PL"/>
        </w:rPr>
      </w:pPr>
      <w:r w:rsidRPr="00FC1D0C">
        <w:rPr>
          <w:rFonts w:eastAsia="Calibri" w:cs="Arial"/>
          <w:i/>
          <w:sz w:val="16"/>
          <w:szCs w:val="16"/>
          <w:lang w:eastAsia="pl-PL"/>
        </w:rPr>
        <w:t>(brak wypełnienia tego punktu oznacza że Wykonawca w celu wykazania spełnienia warunków udziału w postępowaniu nie polega na zdolnościach zawodowych innych podmiotów)</w:t>
      </w:r>
    </w:p>
    <w:p w14:paraId="1E62B1DF" w14:textId="4C33A2A7" w:rsidR="00781489" w:rsidRPr="00FC1D0C" w:rsidRDefault="00781489" w:rsidP="007613A7">
      <w:pPr>
        <w:pStyle w:val="Akapitzlist"/>
        <w:numPr>
          <w:ilvl w:val="0"/>
          <w:numId w:val="4"/>
        </w:numPr>
        <w:tabs>
          <w:tab w:val="left" w:leader="dot" w:pos="567"/>
          <w:tab w:val="left" w:leader="dot" w:pos="5301"/>
          <w:tab w:val="left" w:leader="dot" w:pos="9639"/>
        </w:tabs>
        <w:spacing w:after="160"/>
        <w:contextualSpacing/>
        <w:rPr>
          <w:rFonts w:ascii="Arial" w:eastAsiaTheme="minorHAnsi" w:hAnsi="Arial" w:cs="Arial"/>
          <w:szCs w:val="20"/>
        </w:rPr>
      </w:pPr>
      <w:r w:rsidRPr="00FC1D0C">
        <w:rPr>
          <w:rFonts w:ascii="Arial" w:eastAsiaTheme="minorHAnsi" w:hAnsi="Arial" w:cs="Arial"/>
          <w:b/>
          <w:szCs w:val="20"/>
        </w:rPr>
        <w:t>Oświadczamy, że</w:t>
      </w:r>
      <w:r w:rsidRPr="00FC1D0C">
        <w:rPr>
          <w:rFonts w:ascii="Arial" w:eastAsiaTheme="minorHAnsi" w:hAnsi="Arial" w:cs="Arial"/>
          <w:szCs w:val="20"/>
        </w:rPr>
        <w:t xml:space="preserve"> </w:t>
      </w:r>
      <w:r w:rsidRPr="00FC1D0C">
        <w:rPr>
          <w:rFonts w:ascii="Arial" w:eastAsiaTheme="minorHAnsi" w:hAnsi="Arial" w:cs="Arial"/>
          <w:b/>
          <w:szCs w:val="20"/>
        </w:rPr>
        <w:t>(</w:t>
      </w:r>
      <w:r w:rsidRPr="00FC1D0C">
        <w:rPr>
          <w:rFonts w:ascii="Arial" w:eastAsiaTheme="minorHAnsi" w:hAnsi="Arial" w:cs="Arial"/>
          <w:b/>
          <w:szCs w:val="20"/>
          <w:u w:val="single"/>
        </w:rPr>
        <w:t>zaznaczyć tylko i wyłącznie jeżeli dotyczy</w:t>
      </w:r>
      <w:r w:rsidRPr="00FC1D0C">
        <w:rPr>
          <w:rFonts w:ascii="Arial" w:eastAsiaTheme="minorHAnsi" w:hAnsi="Arial" w:cs="Arial"/>
          <w:b/>
          <w:szCs w:val="20"/>
        </w:rPr>
        <w:t>):</w:t>
      </w:r>
    </w:p>
    <w:p w14:paraId="4B4E7C0C" w14:textId="77777777" w:rsidR="00781489" w:rsidRPr="00FC1D0C" w:rsidRDefault="00781489" w:rsidP="00781489">
      <w:pPr>
        <w:tabs>
          <w:tab w:val="right" w:leader="dot" w:pos="9639"/>
        </w:tabs>
        <w:spacing w:after="160" w:line="276" w:lineRule="auto"/>
        <w:ind w:left="709" w:hanging="283"/>
        <w:rPr>
          <w:rFonts w:eastAsiaTheme="minorHAnsi" w:cs="Arial"/>
          <w:color w:val="auto"/>
          <w:szCs w:val="20"/>
        </w:rPr>
      </w:pPr>
      <w:r w:rsidRPr="00FC1D0C">
        <w:rPr>
          <w:rFonts w:eastAsiaTheme="minorHAnsi" w:cs="Arial"/>
          <w:b/>
          <w:color w:val="auto"/>
          <w:szCs w:val="20"/>
        </w:rPr>
        <w:sym w:font="Wingdings 2" w:char="F0A3"/>
      </w:r>
      <w:r w:rsidRPr="00FC1D0C">
        <w:rPr>
          <w:rFonts w:eastAsiaTheme="minorHAnsi" w:cs="Arial"/>
          <w:color w:val="auto"/>
          <w:szCs w:val="20"/>
        </w:rPr>
        <w:tab/>
        <w:t>wybór złożonej przez nas oferty będzie prowadzić do powstania u Zamawiającego obowiązku podatkowego zgodnie z przepisami o podatku od towarów i usług</w:t>
      </w:r>
    </w:p>
    <w:p w14:paraId="1CF9AF81" w14:textId="7848F234" w:rsidR="00781489" w:rsidRDefault="00781489" w:rsidP="00781489">
      <w:pPr>
        <w:tabs>
          <w:tab w:val="right" w:leader="dot" w:pos="9639"/>
        </w:tabs>
        <w:spacing w:after="160" w:line="276" w:lineRule="auto"/>
        <w:ind w:left="993"/>
        <w:rPr>
          <w:rFonts w:eastAsiaTheme="minorHAnsi" w:cs="Arial"/>
          <w:b/>
          <w:color w:val="auto"/>
          <w:sz w:val="16"/>
          <w:szCs w:val="16"/>
        </w:rPr>
      </w:pPr>
      <w:r w:rsidRPr="00FC1D0C">
        <w:rPr>
          <w:rFonts w:eastAsiaTheme="minorHAnsi" w:cs="Arial"/>
          <w:b/>
          <w:color w:val="auto"/>
          <w:sz w:val="16"/>
          <w:szCs w:val="16"/>
        </w:rPr>
        <w:t>UWAGA: w przypadku zaznaczenia powyższego pola należy wskazać nazwę (rodzaj) towaru lub usługi, których dostawa lub świadczenie będzie prowadzić do powstania obowiązku podatkowego u Zamawiającego, jego/jej wartość bez kwoty podatku oraz wskazania stawki podatku od towarów i usług, która zgodnie z wiedzą wykonawcy będzie miała zastosowanie</w:t>
      </w:r>
    </w:p>
    <w:p w14:paraId="2180BEFC" w14:textId="77777777" w:rsidR="00D02B54" w:rsidRPr="00FC1D0C" w:rsidRDefault="00D02B54" w:rsidP="00781489">
      <w:pPr>
        <w:tabs>
          <w:tab w:val="right" w:leader="dot" w:pos="9639"/>
        </w:tabs>
        <w:spacing w:after="160" w:line="276" w:lineRule="auto"/>
        <w:ind w:left="993"/>
        <w:rPr>
          <w:rFonts w:eastAsiaTheme="minorHAnsi" w:cs="Arial"/>
          <w:b/>
          <w:color w:val="auto"/>
          <w:sz w:val="16"/>
          <w:szCs w:val="16"/>
        </w:rPr>
      </w:pPr>
    </w:p>
    <w:tbl>
      <w:tblPr>
        <w:tblW w:w="7852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3105"/>
        <w:gridCol w:w="1843"/>
        <w:gridCol w:w="2409"/>
      </w:tblGrid>
      <w:tr w:rsidR="00781489" w:rsidRPr="00FC1D0C" w14:paraId="72ABF996" w14:textId="77777777" w:rsidTr="00781489">
        <w:trPr>
          <w:trHeight w:val="48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A4DB" w14:textId="77777777" w:rsidR="00781489" w:rsidRPr="00FC1D0C" w:rsidRDefault="00781489" w:rsidP="00781489">
            <w:pPr>
              <w:tabs>
                <w:tab w:val="right" w:leader="dot" w:pos="9639"/>
              </w:tabs>
              <w:spacing w:after="160" w:line="259" w:lineRule="auto"/>
              <w:rPr>
                <w:rFonts w:eastAsiaTheme="minorHAnsi" w:cs="Arial"/>
                <w:sz w:val="14"/>
                <w:szCs w:val="14"/>
              </w:rPr>
            </w:pPr>
            <w:r w:rsidRPr="00FC1D0C">
              <w:rPr>
                <w:rFonts w:eastAsiaTheme="minorHAnsi" w:cs="Arial"/>
                <w:color w:val="auto"/>
                <w:sz w:val="14"/>
                <w:szCs w:val="14"/>
              </w:rPr>
              <w:t>Lp.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39DA" w14:textId="77777777" w:rsidR="00781489" w:rsidRPr="00FC1D0C" w:rsidRDefault="00781489" w:rsidP="00781489">
            <w:pPr>
              <w:tabs>
                <w:tab w:val="right" w:leader="dot" w:pos="9639"/>
              </w:tabs>
              <w:spacing w:after="160" w:line="259" w:lineRule="auto"/>
              <w:rPr>
                <w:rFonts w:eastAsiaTheme="minorHAnsi" w:cs="Arial"/>
                <w:sz w:val="14"/>
                <w:szCs w:val="14"/>
              </w:rPr>
            </w:pPr>
            <w:r w:rsidRPr="00FC1D0C">
              <w:rPr>
                <w:rFonts w:eastAsiaTheme="minorHAnsi" w:cs="Arial"/>
                <w:color w:val="auto"/>
                <w:sz w:val="14"/>
                <w:szCs w:val="14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474C" w14:textId="77777777" w:rsidR="00781489" w:rsidRPr="00FC1D0C" w:rsidRDefault="00781489" w:rsidP="00781489">
            <w:pPr>
              <w:tabs>
                <w:tab w:val="right" w:leader="dot" w:pos="9639"/>
              </w:tabs>
              <w:spacing w:after="160" w:line="259" w:lineRule="auto"/>
              <w:rPr>
                <w:rFonts w:eastAsiaTheme="minorHAnsi" w:cs="Arial"/>
                <w:sz w:val="14"/>
                <w:szCs w:val="14"/>
              </w:rPr>
            </w:pPr>
            <w:r w:rsidRPr="00FC1D0C">
              <w:rPr>
                <w:rFonts w:eastAsiaTheme="minorHAnsi" w:cs="Arial"/>
                <w:color w:val="auto"/>
                <w:sz w:val="14"/>
                <w:szCs w:val="14"/>
              </w:rPr>
              <w:t>Wartość towaru/ usługi bez kwoty podatku VAT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060C" w14:textId="77777777" w:rsidR="00781489" w:rsidRPr="00FC1D0C" w:rsidRDefault="00781489" w:rsidP="00781489">
            <w:pPr>
              <w:tabs>
                <w:tab w:val="right" w:leader="dot" w:pos="9639"/>
              </w:tabs>
              <w:spacing w:after="160" w:line="259" w:lineRule="auto"/>
              <w:rPr>
                <w:rFonts w:eastAsiaTheme="minorHAnsi" w:cs="Arial"/>
                <w:color w:val="auto"/>
                <w:sz w:val="14"/>
                <w:szCs w:val="14"/>
              </w:rPr>
            </w:pPr>
            <w:r w:rsidRPr="00FC1D0C">
              <w:rPr>
                <w:rFonts w:eastAsiaTheme="minorHAnsi" w:cs="Arial"/>
                <w:color w:val="auto"/>
                <w:sz w:val="14"/>
                <w:szCs w:val="14"/>
              </w:rPr>
              <w:t>Stawka podatku od towarów i usług, która zgodnie z wiedzą wykonawcy będzie miała zastosowanie</w:t>
            </w:r>
          </w:p>
        </w:tc>
      </w:tr>
      <w:tr w:rsidR="00781489" w:rsidRPr="00FC1D0C" w14:paraId="13D70538" w14:textId="77777777" w:rsidTr="0078148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D9D1" w14:textId="77777777" w:rsidR="00781489" w:rsidRPr="00FC1D0C" w:rsidRDefault="00781489" w:rsidP="00781489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  <w:r w:rsidRPr="00FC1D0C">
              <w:rPr>
                <w:rFonts w:eastAsiaTheme="minorHAnsi" w:cs="Arial"/>
                <w:color w:val="auto"/>
                <w:sz w:val="14"/>
                <w:szCs w:val="1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F72C" w14:textId="77777777" w:rsidR="00781489" w:rsidRPr="00FC1D0C" w:rsidRDefault="00781489" w:rsidP="00781489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416D" w14:textId="77777777" w:rsidR="00781489" w:rsidRPr="00FC1D0C" w:rsidRDefault="00781489" w:rsidP="00781489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8E9" w14:textId="77777777" w:rsidR="00781489" w:rsidRPr="00FC1D0C" w:rsidRDefault="00781489" w:rsidP="00781489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</w:tr>
      <w:tr w:rsidR="00781489" w:rsidRPr="00FC1D0C" w14:paraId="322639E1" w14:textId="77777777" w:rsidTr="0078148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EF44" w14:textId="77777777" w:rsidR="00781489" w:rsidRPr="00FC1D0C" w:rsidRDefault="00781489" w:rsidP="00781489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  <w:r w:rsidRPr="00FC1D0C">
              <w:rPr>
                <w:rFonts w:eastAsiaTheme="minorHAnsi" w:cs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C6D7" w14:textId="77777777" w:rsidR="00781489" w:rsidRPr="00FC1D0C" w:rsidRDefault="00781489" w:rsidP="00781489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F65B" w14:textId="77777777" w:rsidR="00781489" w:rsidRPr="00FC1D0C" w:rsidRDefault="00781489" w:rsidP="00781489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C924" w14:textId="77777777" w:rsidR="00781489" w:rsidRPr="00FC1D0C" w:rsidRDefault="00781489" w:rsidP="00781489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</w:tr>
      <w:tr w:rsidR="00781489" w:rsidRPr="00FC1D0C" w14:paraId="4222D988" w14:textId="77777777" w:rsidTr="0078148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315E" w14:textId="77777777" w:rsidR="00781489" w:rsidRPr="00FC1D0C" w:rsidRDefault="00781489" w:rsidP="00781489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F20A" w14:textId="77777777" w:rsidR="00781489" w:rsidRPr="00FC1D0C" w:rsidRDefault="00781489" w:rsidP="00781489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2C17" w14:textId="77777777" w:rsidR="00781489" w:rsidRPr="00FC1D0C" w:rsidRDefault="00781489" w:rsidP="00781489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72FA" w14:textId="77777777" w:rsidR="00781489" w:rsidRPr="00FC1D0C" w:rsidRDefault="00781489" w:rsidP="00781489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</w:tr>
    </w:tbl>
    <w:p w14:paraId="0BBF206F" w14:textId="42D9C72D" w:rsidR="00402101" w:rsidRPr="00FC1D0C" w:rsidRDefault="00781489" w:rsidP="00843A4D">
      <w:pPr>
        <w:tabs>
          <w:tab w:val="left" w:leader="dot" w:pos="8100"/>
          <w:tab w:val="right" w:leader="dot" w:pos="9633"/>
        </w:tabs>
        <w:spacing w:after="160" w:line="259" w:lineRule="auto"/>
        <w:ind w:left="993"/>
        <w:rPr>
          <w:rFonts w:eastAsiaTheme="minorHAnsi" w:cs="Arial"/>
          <w:color w:val="auto"/>
          <w:sz w:val="16"/>
          <w:szCs w:val="16"/>
        </w:rPr>
      </w:pPr>
      <w:r w:rsidRPr="00FC1D0C">
        <w:rPr>
          <w:rFonts w:eastAsiaTheme="minorHAnsi" w:cs="Arial"/>
          <w:color w:val="auto"/>
          <w:sz w:val="16"/>
          <w:szCs w:val="16"/>
          <w:u w:val="single"/>
        </w:rPr>
        <w:t>Uwaga:</w:t>
      </w:r>
      <w:r w:rsidRPr="00FC1D0C">
        <w:rPr>
          <w:rFonts w:eastAsiaTheme="minorHAnsi" w:cs="Arial"/>
          <w:color w:val="auto"/>
          <w:sz w:val="16"/>
          <w:szCs w:val="16"/>
        </w:rPr>
        <w:t xml:space="preserve"> Nie oznaczenie powyższego pola oraz nie wypełnienie powyższej tabeli rozumiane będzie przez Zamawiającego jako informacja o tym, że wybór oferty wykonawcy </w:t>
      </w:r>
      <w:r w:rsidRPr="00FC1D0C">
        <w:rPr>
          <w:rFonts w:eastAsiaTheme="minorHAnsi" w:cs="Arial"/>
          <w:color w:val="auto"/>
          <w:sz w:val="16"/>
          <w:szCs w:val="16"/>
          <w:u w:val="single"/>
        </w:rPr>
        <w:t>nie będzie</w:t>
      </w:r>
      <w:r w:rsidRPr="00FC1D0C">
        <w:rPr>
          <w:rFonts w:eastAsiaTheme="minorHAnsi" w:cs="Arial"/>
          <w:color w:val="auto"/>
          <w:sz w:val="16"/>
          <w:szCs w:val="16"/>
        </w:rPr>
        <w:t xml:space="preserve"> prowadzić do powstania u Zamawiającego obowiązku podatkowego zgodnie z przepisami o podatku od towarów i usług***</w:t>
      </w:r>
      <w:bookmarkEnd w:id="1"/>
    </w:p>
    <w:p w14:paraId="3ADAD16C" w14:textId="77777777" w:rsidR="0045272A" w:rsidRPr="00FC1D0C" w:rsidRDefault="0045272A" w:rsidP="00781489">
      <w:pPr>
        <w:tabs>
          <w:tab w:val="right" w:leader="dot" w:pos="9633"/>
        </w:tabs>
        <w:rPr>
          <w:rFonts w:cs="Arial"/>
          <w:b/>
          <w:szCs w:val="20"/>
        </w:rPr>
      </w:pPr>
    </w:p>
    <w:p w14:paraId="7EE42CA4" w14:textId="2636654F" w:rsidR="009B7781" w:rsidRPr="00FC1D0C" w:rsidRDefault="00B9058B" w:rsidP="00C4348E">
      <w:pPr>
        <w:tabs>
          <w:tab w:val="right" w:leader="dot" w:pos="9633"/>
        </w:tabs>
        <w:jc w:val="center"/>
        <w:rPr>
          <w:rFonts w:cs="Arial"/>
          <w:b/>
          <w:szCs w:val="20"/>
        </w:rPr>
      </w:pPr>
      <w:r w:rsidRPr="00FC1D0C">
        <w:rPr>
          <w:rFonts w:cs="Arial"/>
          <w:b/>
          <w:szCs w:val="20"/>
        </w:rPr>
        <w:lastRenderedPageBreak/>
        <w:t>Zadanie 2 **</w:t>
      </w:r>
    </w:p>
    <w:p w14:paraId="0FD94ECF" w14:textId="77777777" w:rsidR="007F680E" w:rsidRPr="00141389" w:rsidRDefault="007F680E" w:rsidP="00C4348E">
      <w:pPr>
        <w:tabs>
          <w:tab w:val="right" w:leader="dot" w:pos="9633"/>
        </w:tabs>
        <w:jc w:val="center"/>
        <w:rPr>
          <w:rFonts w:cs="Arial"/>
          <w:b/>
          <w:szCs w:val="20"/>
        </w:rPr>
      </w:pPr>
    </w:p>
    <w:p w14:paraId="3868F0DD" w14:textId="27A62B31" w:rsidR="00B85570" w:rsidRPr="008C55E6" w:rsidRDefault="009B7781" w:rsidP="004F54E5">
      <w:pPr>
        <w:pStyle w:val="Akapitzlist"/>
        <w:numPr>
          <w:ilvl w:val="0"/>
          <w:numId w:val="5"/>
        </w:numPr>
        <w:tabs>
          <w:tab w:val="left" w:leader="dot" w:pos="5757"/>
          <w:tab w:val="right" w:leader="dot" w:pos="9633"/>
        </w:tabs>
        <w:spacing w:line="240" w:lineRule="auto"/>
        <w:rPr>
          <w:rFonts w:cs="Arial"/>
          <w:szCs w:val="20"/>
        </w:rPr>
      </w:pPr>
      <w:r w:rsidRPr="00141389">
        <w:rPr>
          <w:rFonts w:ascii="Arial" w:hAnsi="Arial" w:cs="Arial"/>
          <w:sz w:val="20"/>
          <w:szCs w:val="20"/>
          <w:lang w:eastAsia="pl-PL"/>
        </w:rPr>
        <w:t>oferuje</w:t>
      </w:r>
      <w:r w:rsidR="008F2E50" w:rsidRPr="00141389">
        <w:rPr>
          <w:rFonts w:ascii="Arial" w:hAnsi="Arial" w:cs="Arial"/>
          <w:sz w:val="20"/>
          <w:szCs w:val="20"/>
          <w:lang w:eastAsia="pl-PL"/>
        </w:rPr>
        <w:t>my</w:t>
      </w:r>
      <w:r w:rsidRPr="00141389">
        <w:rPr>
          <w:rFonts w:ascii="Arial" w:hAnsi="Arial" w:cs="Arial"/>
          <w:sz w:val="20"/>
          <w:szCs w:val="20"/>
          <w:lang w:eastAsia="pl-PL"/>
        </w:rPr>
        <w:t xml:space="preserve"> wykonanie przedmiotu zamówienia </w:t>
      </w:r>
      <w:r w:rsidRPr="00141389">
        <w:rPr>
          <w:rFonts w:ascii="Arial" w:hAnsi="Arial" w:cs="Arial"/>
          <w:sz w:val="20"/>
          <w:szCs w:val="20"/>
        </w:rPr>
        <w:t>według następujących cen (ceny obejmują należny podatek VAT zgodnie z obowiązującymi przepisami):</w:t>
      </w:r>
    </w:p>
    <w:tbl>
      <w:tblPr>
        <w:tblStyle w:val="Tabela-Siatka"/>
        <w:tblW w:w="8784" w:type="dxa"/>
        <w:jc w:val="center"/>
        <w:tblLook w:val="04A0" w:firstRow="1" w:lastRow="0" w:firstColumn="1" w:lastColumn="0" w:noHBand="0" w:noVBand="1"/>
      </w:tblPr>
      <w:tblGrid>
        <w:gridCol w:w="516"/>
        <w:gridCol w:w="1940"/>
        <w:gridCol w:w="2002"/>
        <w:gridCol w:w="1887"/>
        <w:gridCol w:w="2439"/>
      </w:tblGrid>
      <w:tr w:rsidR="00967727" w:rsidRPr="00FC1D0C" w14:paraId="34889B41" w14:textId="77777777" w:rsidTr="00CA3CC3">
        <w:trPr>
          <w:trHeight w:val="974"/>
          <w:jc w:val="center"/>
        </w:trPr>
        <w:tc>
          <w:tcPr>
            <w:tcW w:w="516" w:type="dxa"/>
            <w:shd w:val="clear" w:color="auto" w:fill="BFBFBF" w:themeFill="background1" w:themeFillShade="BF"/>
          </w:tcPr>
          <w:p w14:paraId="7D5E7D3F" w14:textId="689EE576" w:rsidR="00967727" w:rsidRPr="00FC1D0C" w:rsidRDefault="00967727" w:rsidP="008125DF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b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b/>
                <w:color w:val="000000" w:themeColor="text1"/>
                <w:szCs w:val="20"/>
              </w:rPr>
              <w:t>Lp.</w:t>
            </w:r>
          </w:p>
        </w:tc>
        <w:tc>
          <w:tcPr>
            <w:tcW w:w="1940" w:type="dxa"/>
            <w:shd w:val="clear" w:color="auto" w:fill="BFBFBF" w:themeFill="background1" w:themeFillShade="BF"/>
          </w:tcPr>
          <w:p w14:paraId="472A5320" w14:textId="1AC4031E" w:rsidR="00967727" w:rsidRPr="00FC1D0C" w:rsidRDefault="00967727" w:rsidP="009D0DFC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b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b/>
                <w:color w:val="000000" w:themeColor="text1"/>
                <w:szCs w:val="20"/>
              </w:rPr>
              <w:t>Materiał</w:t>
            </w:r>
          </w:p>
        </w:tc>
        <w:tc>
          <w:tcPr>
            <w:tcW w:w="2002" w:type="dxa"/>
            <w:shd w:val="clear" w:color="auto" w:fill="BFBFBF" w:themeFill="background1" w:themeFillShade="BF"/>
          </w:tcPr>
          <w:p w14:paraId="3DC3CFE9" w14:textId="7D2E9D31" w:rsidR="00967727" w:rsidRPr="00FC1D0C" w:rsidRDefault="00967727" w:rsidP="009D0DFC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b/>
                <w:color w:val="000000" w:themeColor="text1"/>
                <w:szCs w:val="20"/>
              </w:rPr>
            </w:pPr>
            <w:proofErr w:type="spellStart"/>
            <w:r w:rsidRPr="00FC1D0C">
              <w:rPr>
                <w:rFonts w:eastAsia="Calibri" w:cs="Arial"/>
                <w:b/>
                <w:color w:val="000000" w:themeColor="text1"/>
                <w:szCs w:val="20"/>
              </w:rPr>
              <w:t>Format_wymiar</w:t>
            </w:r>
            <w:proofErr w:type="spellEnd"/>
          </w:p>
        </w:tc>
        <w:tc>
          <w:tcPr>
            <w:tcW w:w="1887" w:type="dxa"/>
            <w:shd w:val="clear" w:color="auto" w:fill="BFBFBF" w:themeFill="background1" w:themeFillShade="BF"/>
          </w:tcPr>
          <w:p w14:paraId="1C0BFCF5" w14:textId="0D026301" w:rsidR="00967727" w:rsidRPr="00FC1D0C" w:rsidRDefault="00967727" w:rsidP="009D0DFC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b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b/>
                <w:color w:val="000000" w:themeColor="text1"/>
                <w:szCs w:val="20"/>
              </w:rPr>
              <w:t>Jednorazowe zlecenie</w:t>
            </w:r>
          </w:p>
        </w:tc>
        <w:tc>
          <w:tcPr>
            <w:tcW w:w="2439" w:type="dxa"/>
            <w:shd w:val="clear" w:color="auto" w:fill="BFBFBF" w:themeFill="background1" w:themeFillShade="BF"/>
          </w:tcPr>
          <w:p w14:paraId="75D5A86E" w14:textId="6D6D62D9" w:rsidR="00CB7AC9" w:rsidRPr="00FC1D0C" w:rsidRDefault="00967727" w:rsidP="00CB7AC9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Cena jednostkowa brutto</w:t>
            </w:r>
          </w:p>
          <w:p w14:paraId="55F056C4" w14:textId="61D11612" w:rsidR="00967727" w:rsidRPr="004F54E5" w:rsidRDefault="00967727" w:rsidP="008125DF">
            <w:pPr>
              <w:spacing w:line="240" w:lineRule="auto"/>
              <w:jc w:val="center"/>
              <w:rPr>
                <w:rFonts w:eastAsia="Calibri" w:cs="Arial"/>
                <w:b/>
                <w:color w:val="FF0000"/>
                <w:szCs w:val="20"/>
                <w:lang w:eastAsia="pl-PL"/>
              </w:rPr>
            </w:pPr>
            <w:r w:rsidRPr="004F54E5">
              <w:rPr>
                <w:rFonts w:eastAsia="Calibri" w:cs="Arial"/>
                <w:b/>
                <w:color w:val="FF0000"/>
                <w:szCs w:val="20"/>
                <w:lang w:eastAsia="pl-PL"/>
              </w:rPr>
              <w:t xml:space="preserve">za jedną sztukę </w:t>
            </w:r>
          </w:p>
          <w:p w14:paraId="003D856F" w14:textId="2D488FC6" w:rsidR="00967727" w:rsidRPr="004F54E5" w:rsidRDefault="00967727" w:rsidP="008125DF">
            <w:pPr>
              <w:spacing w:line="240" w:lineRule="auto"/>
              <w:jc w:val="center"/>
              <w:rPr>
                <w:rFonts w:eastAsia="Calibri" w:cs="Arial"/>
                <w:b/>
                <w:color w:val="FF0000"/>
                <w:szCs w:val="20"/>
                <w:lang w:eastAsia="pl-PL"/>
              </w:rPr>
            </w:pPr>
            <w:r w:rsidRPr="004F54E5">
              <w:rPr>
                <w:rFonts w:eastAsia="Calibri" w:cs="Arial"/>
                <w:b/>
                <w:color w:val="FF0000"/>
                <w:szCs w:val="20"/>
                <w:lang w:eastAsia="pl-PL"/>
              </w:rPr>
              <w:t>danego produktu</w:t>
            </w:r>
          </w:p>
          <w:p w14:paraId="12F3F848" w14:textId="533499D6" w:rsidR="00967727" w:rsidRPr="00FC1D0C" w:rsidRDefault="00967727" w:rsidP="008125DF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b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  <w:lang w:eastAsia="pl-PL"/>
              </w:rPr>
              <w:t>(zł)</w:t>
            </w:r>
          </w:p>
        </w:tc>
      </w:tr>
      <w:tr w:rsidR="00967727" w:rsidRPr="00FC1D0C" w14:paraId="78699069" w14:textId="77777777" w:rsidTr="00CA3CC3">
        <w:trPr>
          <w:jc w:val="center"/>
        </w:trPr>
        <w:tc>
          <w:tcPr>
            <w:tcW w:w="516" w:type="dxa"/>
            <w:shd w:val="clear" w:color="auto" w:fill="BFBFBF" w:themeFill="background1" w:themeFillShade="BF"/>
          </w:tcPr>
          <w:p w14:paraId="6264907F" w14:textId="014B759B" w:rsidR="00967727" w:rsidRPr="00FC1D0C" w:rsidRDefault="00967727" w:rsidP="008125DF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b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b/>
                <w:color w:val="000000" w:themeColor="text1"/>
                <w:szCs w:val="20"/>
              </w:rPr>
              <w:t>1</w:t>
            </w:r>
          </w:p>
        </w:tc>
        <w:tc>
          <w:tcPr>
            <w:tcW w:w="1940" w:type="dxa"/>
            <w:shd w:val="clear" w:color="auto" w:fill="BFBFBF" w:themeFill="background1" w:themeFillShade="BF"/>
          </w:tcPr>
          <w:p w14:paraId="7A73DC14" w14:textId="700C3355" w:rsidR="00967727" w:rsidRPr="00FC1D0C" w:rsidRDefault="00A7479B" w:rsidP="008125DF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b/>
                <w:color w:val="000000" w:themeColor="text1"/>
                <w:szCs w:val="20"/>
              </w:rPr>
            </w:pPr>
            <w:r>
              <w:rPr>
                <w:rFonts w:eastAsia="Calibri" w:cs="Arial"/>
                <w:b/>
                <w:color w:val="000000" w:themeColor="text1"/>
                <w:szCs w:val="20"/>
              </w:rPr>
              <w:t>2</w:t>
            </w:r>
          </w:p>
        </w:tc>
        <w:tc>
          <w:tcPr>
            <w:tcW w:w="2002" w:type="dxa"/>
            <w:shd w:val="clear" w:color="auto" w:fill="BFBFBF" w:themeFill="background1" w:themeFillShade="BF"/>
          </w:tcPr>
          <w:p w14:paraId="49CEE865" w14:textId="4C625A95" w:rsidR="00967727" w:rsidRPr="00FC1D0C" w:rsidRDefault="00A7479B" w:rsidP="008125DF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b/>
                <w:color w:val="000000" w:themeColor="text1"/>
                <w:szCs w:val="20"/>
              </w:rPr>
            </w:pPr>
            <w:r>
              <w:rPr>
                <w:rFonts w:eastAsia="Calibri" w:cs="Arial"/>
                <w:b/>
                <w:color w:val="000000" w:themeColor="text1"/>
                <w:szCs w:val="20"/>
              </w:rPr>
              <w:t>3</w:t>
            </w:r>
          </w:p>
        </w:tc>
        <w:tc>
          <w:tcPr>
            <w:tcW w:w="1887" w:type="dxa"/>
            <w:shd w:val="clear" w:color="auto" w:fill="BFBFBF" w:themeFill="background1" w:themeFillShade="BF"/>
          </w:tcPr>
          <w:p w14:paraId="21B651B8" w14:textId="6ADC2411" w:rsidR="00967727" w:rsidRPr="00FC1D0C" w:rsidRDefault="00A7479B" w:rsidP="008125DF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b/>
                <w:color w:val="000000" w:themeColor="text1"/>
                <w:szCs w:val="20"/>
              </w:rPr>
            </w:pPr>
            <w:r>
              <w:rPr>
                <w:rFonts w:eastAsia="Calibri" w:cs="Arial"/>
                <w:b/>
                <w:color w:val="000000" w:themeColor="text1"/>
                <w:szCs w:val="20"/>
              </w:rPr>
              <w:t>4</w:t>
            </w:r>
          </w:p>
        </w:tc>
        <w:tc>
          <w:tcPr>
            <w:tcW w:w="2439" w:type="dxa"/>
            <w:shd w:val="clear" w:color="auto" w:fill="BFBFBF" w:themeFill="background1" w:themeFillShade="BF"/>
          </w:tcPr>
          <w:p w14:paraId="3F5CB7BF" w14:textId="047A6314" w:rsidR="00967727" w:rsidRPr="00FC1D0C" w:rsidRDefault="00A7479B" w:rsidP="008125DF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  <w:r>
              <w:rPr>
                <w:rFonts w:eastAsia="Calibri" w:cs="Arial"/>
                <w:b/>
                <w:color w:val="auto"/>
                <w:szCs w:val="20"/>
                <w:lang w:eastAsia="pl-PL"/>
              </w:rPr>
              <w:t>5</w:t>
            </w:r>
          </w:p>
          <w:p w14:paraId="6A69D051" w14:textId="0613C441" w:rsidR="00967727" w:rsidRPr="00FC1D0C" w:rsidRDefault="00967727" w:rsidP="008125DF">
            <w:pPr>
              <w:spacing w:line="240" w:lineRule="auto"/>
              <w:jc w:val="center"/>
              <w:rPr>
                <w:rFonts w:eastAsia="Calibri" w:cs="Arial"/>
                <w:b/>
                <w:color w:val="auto"/>
                <w:szCs w:val="20"/>
                <w:lang w:eastAsia="pl-PL"/>
              </w:rPr>
            </w:pPr>
          </w:p>
        </w:tc>
      </w:tr>
      <w:tr w:rsidR="00967727" w:rsidRPr="00FC1D0C" w14:paraId="0353828E" w14:textId="77777777" w:rsidTr="00CA3CC3">
        <w:trPr>
          <w:jc w:val="center"/>
        </w:trPr>
        <w:tc>
          <w:tcPr>
            <w:tcW w:w="516" w:type="dxa"/>
          </w:tcPr>
          <w:p w14:paraId="77B8CFD2" w14:textId="57ED5ECA" w:rsidR="00967727" w:rsidRPr="00FC1D0C" w:rsidRDefault="00967727" w:rsidP="00DC0465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BEA2" w14:textId="70C5870A" w:rsidR="00967727" w:rsidRPr="00FC1D0C" w:rsidRDefault="00967727" w:rsidP="00DC046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 xml:space="preserve">spienione </w:t>
            </w:r>
            <w:proofErr w:type="spellStart"/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>pcv</w:t>
            </w:r>
            <w:proofErr w:type="spellEnd"/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 xml:space="preserve"> 3mm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0E1D" w14:textId="05BE1607" w:rsidR="00967727" w:rsidRPr="00FC1D0C" w:rsidRDefault="00967727" w:rsidP="00DC0465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>A3_29,7 x 42 cm</w:t>
            </w:r>
          </w:p>
        </w:tc>
        <w:tc>
          <w:tcPr>
            <w:tcW w:w="1887" w:type="dxa"/>
            <w:vAlign w:val="center"/>
          </w:tcPr>
          <w:p w14:paraId="2B015065" w14:textId="09D225C2" w:rsidR="00967727" w:rsidRPr="00FC1D0C" w:rsidRDefault="00967727" w:rsidP="00DC0465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 szt.</w:t>
            </w:r>
          </w:p>
        </w:tc>
        <w:tc>
          <w:tcPr>
            <w:tcW w:w="2439" w:type="dxa"/>
            <w:vAlign w:val="center"/>
          </w:tcPr>
          <w:p w14:paraId="1227AE5A" w14:textId="77777777" w:rsidR="00967727" w:rsidRPr="00FC1D0C" w:rsidRDefault="00967727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10C55C33" w14:textId="77777777" w:rsidR="00967727" w:rsidRDefault="00967727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6C75EEB5" w14:textId="3AE386CF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967727" w:rsidRPr="00FC1D0C" w14:paraId="778B242F" w14:textId="77777777" w:rsidTr="00CA3CC3">
        <w:trPr>
          <w:jc w:val="center"/>
        </w:trPr>
        <w:tc>
          <w:tcPr>
            <w:tcW w:w="516" w:type="dxa"/>
          </w:tcPr>
          <w:p w14:paraId="35C42B2C" w14:textId="077282F5" w:rsidR="00967727" w:rsidRPr="00FC1D0C" w:rsidRDefault="00967727" w:rsidP="00DC0465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2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E271" w14:textId="77777777" w:rsidR="00967727" w:rsidRPr="00FC1D0C" w:rsidRDefault="00967727" w:rsidP="00DC046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008F" w14:textId="77777777" w:rsidR="00967727" w:rsidRPr="00FC1D0C" w:rsidRDefault="00967727" w:rsidP="00DC0465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7BA5635C" w14:textId="71FCF91E" w:rsidR="00967727" w:rsidRPr="00FC1D0C" w:rsidRDefault="00967727" w:rsidP="00DC0465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2-9 szt.</w:t>
            </w:r>
          </w:p>
        </w:tc>
        <w:tc>
          <w:tcPr>
            <w:tcW w:w="2439" w:type="dxa"/>
            <w:vAlign w:val="center"/>
          </w:tcPr>
          <w:p w14:paraId="18302E54" w14:textId="77777777" w:rsidR="00967727" w:rsidRPr="00FC1D0C" w:rsidRDefault="00967727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793EE7B4" w14:textId="77777777" w:rsidR="00CA3CC3" w:rsidRP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12E1B28A" w14:textId="2CD3B824" w:rsidR="00967727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08B77F68" w14:textId="77777777" w:rsidTr="00CA3CC3">
        <w:trPr>
          <w:jc w:val="center"/>
        </w:trPr>
        <w:tc>
          <w:tcPr>
            <w:tcW w:w="516" w:type="dxa"/>
          </w:tcPr>
          <w:p w14:paraId="2FF806ED" w14:textId="7EFCF0DD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3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51DE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9E24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69B9CBE1" w14:textId="2D83DDA8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10-30 szt.</w:t>
            </w:r>
          </w:p>
        </w:tc>
        <w:tc>
          <w:tcPr>
            <w:tcW w:w="2439" w:type="dxa"/>
            <w:vAlign w:val="center"/>
          </w:tcPr>
          <w:p w14:paraId="0E82C06B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491C7C59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17CF59DF" w14:textId="6B972F64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14322E61" w14:textId="77777777" w:rsidTr="00CA3CC3">
        <w:trPr>
          <w:jc w:val="center"/>
        </w:trPr>
        <w:tc>
          <w:tcPr>
            <w:tcW w:w="516" w:type="dxa"/>
          </w:tcPr>
          <w:p w14:paraId="029F5F86" w14:textId="7442076D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4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BD6D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B239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5FDB1450" w14:textId="2A670CB2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31-100 szt.</w:t>
            </w:r>
          </w:p>
        </w:tc>
        <w:tc>
          <w:tcPr>
            <w:tcW w:w="2439" w:type="dxa"/>
            <w:vAlign w:val="center"/>
          </w:tcPr>
          <w:p w14:paraId="563DA25B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158A6F67" w14:textId="77777777" w:rsidR="00CA3CC3" w:rsidRP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72A73892" w14:textId="41408701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33FC45A7" w14:textId="77777777" w:rsidTr="00CA3CC3">
        <w:trPr>
          <w:jc w:val="center"/>
        </w:trPr>
        <w:tc>
          <w:tcPr>
            <w:tcW w:w="516" w:type="dxa"/>
          </w:tcPr>
          <w:p w14:paraId="642A0418" w14:textId="2426D130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5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A038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44B6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727EAEB7" w14:textId="722A12F9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ind w:right="-394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powyżej 100 szt.</w:t>
            </w:r>
          </w:p>
        </w:tc>
        <w:tc>
          <w:tcPr>
            <w:tcW w:w="2439" w:type="dxa"/>
            <w:vAlign w:val="center"/>
          </w:tcPr>
          <w:p w14:paraId="6895A35E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4FA9312D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01018FF4" w14:textId="72009FA4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57CFE907" w14:textId="77777777" w:rsidTr="00CA3CC3">
        <w:trPr>
          <w:jc w:val="center"/>
        </w:trPr>
        <w:tc>
          <w:tcPr>
            <w:tcW w:w="516" w:type="dxa"/>
          </w:tcPr>
          <w:p w14:paraId="7008F27B" w14:textId="2D5C070B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6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63CC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36D98" w14:textId="685FB3C0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>A2_42 x 59,4 cm</w:t>
            </w:r>
          </w:p>
        </w:tc>
        <w:tc>
          <w:tcPr>
            <w:tcW w:w="1887" w:type="dxa"/>
            <w:vAlign w:val="center"/>
          </w:tcPr>
          <w:p w14:paraId="3AF003A9" w14:textId="363D3954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1szt.</w:t>
            </w:r>
          </w:p>
        </w:tc>
        <w:tc>
          <w:tcPr>
            <w:tcW w:w="2439" w:type="dxa"/>
            <w:vAlign w:val="center"/>
          </w:tcPr>
          <w:p w14:paraId="53AF586E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08E06482" w14:textId="77777777" w:rsidR="00CA3CC3" w:rsidRP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24C94103" w14:textId="2446AB32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1690ED88" w14:textId="77777777" w:rsidTr="00CA3CC3">
        <w:trPr>
          <w:jc w:val="center"/>
        </w:trPr>
        <w:tc>
          <w:tcPr>
            <w:tcW w:w="516" w:type="dxa"/>
          </w:tcPr>
          <w:p w14:paraId="5E2BA2AF" w14:textId="4E04ADCB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7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F393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2B76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18DF3EA3" w14:textId="3CB8DF59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2-9 szt.</w:t>
            </w:r>
          </w:p>
        </w:tc>
        <w:tc>
          <w:tcPr>
            <w:tcW w:w="2439" w:type="dxa"/>
            <w:vAlign w:val="center"/>
          </w:tcPr>
          <w:p w14:paraId="4F4036F1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6D88984F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4772B4DA" w14:textId="30FA6D08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34B3C6F5" w14:textId="77777777" w:rsidTr="00CA3CC3">
        <w:trPr>
          <w:jc w:val="center"/>
        </w:trPr>
        <w:tc>
          <w:tcPr>
            <w:tcW w:w="516" w:type="dxa"/>
          </w:tcPr>
          <w:p w14:paraId="50F5482E" w14:textId="40E07FAF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8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A82F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FCB9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33DB2365" w14:textId="596C826A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30 szt.</w:t>
            </w:r>
          </w:p>
        </w:tc>
        <w:tc>
          <w:tcPr>
            <w:tcW w:w="2439" w:type="dxa"/>
            <w:vAlign w:val="center"/>
          </w:tcPr>
          <w:p w14:paraId="6B3558D6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789E011A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78E99987" w14:textId="2CBA5DDD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6099C7DA" w14:textId="77777777" w:rsidTr="00CA3CC3">
        <w:trPr>
          <w:jc w:val="center"/>
        </w:trPr>
        <w:tc>
          <w:tcPr>
            <w:tcW w:w="516" w:type="dxa"/>
          </w:tcPr>
          <w:p w14:paraId="6FE462AB" w14:textId="588632AD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9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6952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4615" w14:textId="3A7FC935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>60 x 40 cm</w:t>
            </w:r>
          </w:p>
        </w:tc>
        <w:tc>
          <w:tcPr>
            <w:tcW w:w="1887" w:type="dxa"/>
            <w:vAlign w:val="center"/>
          </w:tcPr>
          <w:p w14:paraId="00425E90" w14:textId="54FA1840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 szt.</w:t>
            </w:r>
          </w:p>
        </w:tc>
        <w:tc>
          <w:tcPr>
            <w:tcW w:w="2439" w:type="dxa"/>
            <w:vAlign w:val="center"/>
          </w:tcPr>
          <w:p w14:paraId="7A0A3FD1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763F32A7" w14:textId="77777777" w:rsidR="00CA3CC3" w:rsidRP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0D326001" w14:textId="660C54BC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269F464A" w14:textId="77777777" w:rsidTr="00CA3CC3">
        <w:trPr>
          <w:jc w:val="center"/>
        </w:trPr>
        <w:tc>
          <w:tcPr>
            <w:tcW w:w="516" w:type="dxa"/>
          </w:tcPr>
          <w:p w14:paraId="0694D4F9" w14:textId="521B3C54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10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0F6C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9267" w14:textId="5356C4C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>A5_ 14,8 x 21 cm</w:t>
            </w:r>
          </w:p>
        </w:tc>
        <w:tc>
          <w:tcPr>
            <w:tcW w:w="1887" w:type="dxa"/>
            <w:vAlign w:val="center"/>
          </w:tcPr>
          <w:p w14:paraId="4BD9501C" w14:textId="5136975C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 szt.</w:t>
            </w:r>
          </w:p>
        </w:tc>
        <w:tc>
          <w:tcPr>
            <w:tcW w:w="2439" w:type="dxa"/>
            <w:vAlign w:val="center"/>
          </w:tcPr>
          <w:p w14:paraId="7F151CA0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67F82979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6AE32214" w14:textId="77AE79F1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3CA12993" w14:textId="77777777" w:rsidTr="00CA3CC3">
        <w:trPr>
          <w:jc w:val="center"/>
        </w:trPr>
        <w:tc>
          <w:tcPr>
            <w:tcW w:w="516" w:type="dxa"/>
          </w:tcPr>
          <w:p w14:paraId="47584373" w14:textId="4E249BCC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11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9368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D86C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39126055" w14:textId="6957979E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50  szt.</w:t>
            </w:r>
          </w:p>
        </w:tc>
        <w:tc>
          <w:tcPr>
            <w:tcW w:w="2439" w:type="dxa"/>
            <w:vAlign w:val="center"/>
          </w:tcPr>
          <w:p w14:paraId="22BD0099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47CCB703" w14:textId="77777777" w:rsidR="00CA3CC3" w:rsidRP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11066018" w14:textId="52D293AF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236054F3" w14:textId="77777777" w:rsidTr="00CA3CC3">
        <w:trPr>
          <w:jc w:val="center"/>
        </w:trPr>
        <w:tc>
          <w:tcPr>
            <w:tcW w:w="516" w:type="dxa"/>
          </w:tcPr>
          <w:p w14:paraId="0DC4B05E" w14:textId="48B2A64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12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0F9A" w14:textId="6B9BAD92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cs="Arial"/>
                <w:color w:val="000000" w:themeColor="text1"/>
                <w:szCs w:val="20"/>
                <w:lang w:eastAsia="pl-PL"/>
              </w:rPr>
            </w:pPr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 xml:space="preserve">spienione </w:t>
            </w:r>
            <w:proofErr w:type="spellStart"/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>pcv</w:t>
            </w:r>
            <w:proofErr w:type="spellEnd"/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 xml:space="preserve"> 5m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7192" w14:textId="42C7EDEB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>A3_29,7 x 42 cm</w:t>
            </w:r>
          </w:p>
        </w:tc>
        <w:tc>
          <w:tcPr>
            <w:tcW w:w="1887" w:type="dxa"/>
            <w:vAlign w:val="center"/>
          </w:tcPr>
          <w:p w14:paraId="059CB3BA" w14:textId="5389EBEF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 szt.</w:t>
            </w:r>
          </w:p>
        </w:tc>
        <w:tc>
          <w:tcPr>
            <w:tcW w:w="2439" w:type="dxa"/>
            <w:vAlign w:val="center"/>
          </w:tcPr>
          <w:p w14:paraId="75CB90FD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1D862B34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67A79732" w14:textId="715036EB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4F4F5278" w14:textId="77777777" w:rsidTr="00CA3CC3">
        <w:trPr>
          <w:jc w:val="center"/>
        </w:trPr>
        <w:tc>
          <w:tcPr>
            <w:tcW w:w="516" w:type="dxa"/>
          </w:tcPr>
          <w:p w14:paraId="41A7A473" w14:textId="2C9C9B9D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13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A073AB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824D8C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60E5D950" w14:textId="218109B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powyżej 10 szt.</w:t>
            </w:r>
          </w:p>
        </w:tc>
        <w:tc>
          <w:tcPr>
            <w:tcW w:w="2439" w:type="dxa"/>
            <w:vAlign w:val="center"/>
          </w:tcPr>
          <w:p w14:paraId="1F6400F2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5A850B78" w14:textId="77777777" w:rsidR="00CA3CC3" w:rsidRP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6CCEA9A7" w14:textId="19B567AD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10847636" w14:textId="77777777" w:rsidTr="00CA3CC3">
        <w:trPr>
          <w:jc w:val="center"/>
        </w:trPr>
        <w:tc>
          <w:tcPr>
            <w:tcW w:w="516" w:type="dxa"/>
          </w:tcPr>
          <w:p w14:paraId="311BA787" w14:textId="24568D51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14</w:t>
            </w: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F4E6AA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1FD2C" w14:textId="0AFF323B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>B1_70,7 x 100 cm</w:t>
            </w:r>
          </w:p>
        </w:tc>
        <w:tc>
          <w:tcPr>
            <w:tcW w:w="1887" w:type="dxa"/>
            <w:vAlign w:val="center"/>
          </w:tcPr>
          <w:p w14:paraId="349A4CAA" w14:textId="1A4EEB0D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 szt.</w:t>
            </w:r>
          </w:p>
        </w:tc>
        <w:tc>
          <w:tcPr>
            <w:tcW w:w="2439" w:type="dxa"/>
            <w:vAlign w:val="center"/>
          </w:tcPr>
          <w:p w14:paraId="754CFA3A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25287783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1E7BDAC5" w14:textId="294061FD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45881E38" w14:textId="77777777" w:rsidTr="00CA3CC3">
        <w:trPr>
          <w:jc w:val="center"/>
        </w:trPr>
        <w:tc>
          <w:tcPr>
            <w:tcW w:w="516" w:type="dxa"/>
          </w:tcPr>
          <w:p w14:paraId="44B7A366" w14:textId="015E81F8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15</w:t>
            </w: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FE79A9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E1340" w14:textId="7B36BD73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>A0_118,9 x 84,1 cm</w:t>
            </w:r>
          </w:p>
        </w:tc>
        <w:tc>
          <w:tcPr>
            <w:tcW w:w="1887" w:type="dxa"/>
            <w:vAlign w:val="center"/>
          </w:tcPr>
          <w:p w14:paraId="63854355" w14:textId="7E225D59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 szt.</w:t>
            </w:r>
          </w:p>
        </w:tc>
        <w:tc>
          <w:tcPr>
            <w:tcW w:w="2439" w:type="dxa"/>
            <w:vAlign w:val="center"/>
          </w:tcPr>
          <w:p w14:paraId="54ED3052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2A638B3D" w14:textId="77777777" w:rsidR="00CA3CC3" w:rsidRP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0A74FFDB" w14:textId="4F737A65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150AF292" w14:textId="77777777" w:rsidTr="00CA3CC3">
        <w:trPr>
          <w:jc w:val="center"/>
        </w:trPr>
        <w:tc>
          <w:tcPr>
            <w:tcW w:w="516" w:type="dxa"/>
          </w:tcPr>
          <w:p w14:paraId="11FC23E3" w14:textId="0A52D1BC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16</w:t>
            </w: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EA67B5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96498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13B4ECE5" w14:textId="52843F1B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3 szt.</w:t>
            </w:r>
          </w:p>
        </w:tc>
        <w:tc>
          <w:tcPr>
            <w:tcW w:w="2439" w:type="dxa"/>
            <w:vAlign w:val="center"/>
          </w:tcPr>
          <w:p w14:paraId="424762D0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47A69789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1EF0C038" w14:textId="47140AB0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2DCA8F36" w14:textId="77777777" w:rsidTr="00CA3CC3">
        <w:trPr>
          <w:jc w:val="center"/>
        </w:trPr>
        <w:tc>
          <w:tcPr>
            <w:tcW w:w="516" w:type="dxa"/>
          </w:tcPr>
          <w:p w14:paraId="600896CA" w14:textId="52225EEC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17</w:t>
            </w:r>
          </w:p>
        </w:tc>
        <w:tc>
          <w:tcPr>
            <w:tcW w:w="19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9055DF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299FF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color w:val="000000" w:themeColor="text1"/>
                <w:szCs w:val="20"/>
                <w:lang w:eastAsia="pl-PL"/>
              </w:rPr>
            </w:pPr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>50 x 100 cm</w:t>
            </w:r>
          </w:p>
          <w:p w14:paraId="483B4805" w14:textId="2F251425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2546B2F9" w14:textId="26DA50EB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 szt.</w:t>
            </w:r>
          </w:p>
        </w:tc>
        <w:tc>
          <w:tcPr>
            <w:tcW w:w="2439" w:type="dxa"/>
            <w:vAlign w:val="center"/>
          </w:tcPr>
          <w:p w14:paraId="39E68D0B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5CBDBA2F" w14:textId="77777777" w:rsidR="00CA3CC3" w:rsidRP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244CB50E" w14:textId="5985A3E8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60EB228A" w14:textId="77777777" w:rsidTr="00CA3CC3">
        <w:trPr>
          <w:jc w:val="center"/>
        </w:trPr>
        <w:tc>
          <w:tcPr>
            <w:tcW w:w="516" w:type="dxa"/>
          </w:tcPr>
          <w:p w14:paraId="4EE4DC23" w14:textId="38A75A02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18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5362" w14:textId="2BB74BFA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proofErr w:type="spellStart"/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>pcv</w:t>
            </w:r>
            <w:proofErr w:type="spellEnd"/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 xml:space="preserve"> 5mm, druk odporny na </w:t>
            </w:r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lastRenderedPageBreak/>
              <w:t>działanie promieni UV, wywiercone otwory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08343" w14:textId="198AC45A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lastRenderedPageBreak/>
              <w:t>120 x 80 cm</w:t>
            </w:r>
          </w:p>
        </w:tc>
        <w:tc>
          <w:tcPr>
            <w:tcW w:w="1887" w:type="dxa"/>
            <w:vAlign w:val="center"/>
          </w:tcPr>
          <w:p w14:paraId="17385EB5" w14:textId="72E26E31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1 szt.</w:t>
            </w:r>
          </w:p>
        </w:tc>
        <w:tc>
          <w:tcPr>
            <w:tcW w:w="2439" w:type="dxa"/>
            <w:vAlign w:val="center"/>
          </w:tcPr>
          <w:p w14:paraId="39A853EC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09A8597B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68961687" w14:textId="1D6EF3ED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lastRenderedPageBreak/>
              <w:t>Cena za 1 szt.</w:t>
            </w:r>
          </w:p>
        </w:tc>
      </w:tr>
      <w:tr w:rsidR="00CA3CC3" w:rsidRPr="00FC1D0C" w14:paraId="0C39F04F" w14:textId="77777777" w:rsidTr="00CA3CC3">
        <w:trPr>
          <w:trHeight w:val="433"/>
          <w:jc w:val="center"/>
        </w:trPr>
        <w:tc>
          <w:tcPr>
            <w:tcW w:w="516" w:type="dxa"/>
          </w:tcPr>
          <w:p w14:paraId="3798FEBF" w14:textId="6F1AD76B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lastRenderedPageBreak/>
              <w:t>19</w:t>
            </w: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7B54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696C" w14:textId="6AA3101B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cs="Arial"/>
                <w:color w:val="000000" w:themeColor="text1"/>
                <w:szCs w:val="20"/>
                <w:lang w:eastAsia="pl-PL"/>
              </w:rPr>
              <w:t>20 x 80 cm</w:t>
            </w:r>
          </w:p>
        </w:tc>
        <w:tc>
          <w:tcPr>
            <w:tcW w:w="1887" w:type="dxa"/>
            <w:vAlign w:val="center"/>
          </w:tcPr>
          <w:p w14:paraId="057A609A" w14:textId="673919EC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powyżej 20 szt.</w:t>
            </w:r>
          </w:p>
        </w:tc>
        <w:tc>
          <w:tcPr>
            <w:tcW w:w="2439" w:type="dxa"/>
            <w:vAlign w:val="center"/>
          </w:tcPr>
          <w:p w14:paraId="758E07E9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64D26D4E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42D8A4E0" w14:textId="6178044D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69960C5A" w14:textId="77777777" w:rsidTr="00CA3CC3">
        <w:trPr>
          <w:jc w:val="center"/>
        </w:trPr>
        <w:tc>
          <w:tcPr>
            <w:tcW w:w="516" w:type="dxa"/>
          </w:tcPr>
          <w:p w14:paraId="777A8F10" w14:textId="0EDEF2D9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20</w:t>
            </w: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73700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4C3FD" w14:textId="29B01049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color w:val="000000" w:themeColor="text1"/>
                <w:szCs w:val="20"/>
                <w:lang w:eastAsia="pl-PL"/>
              </w:rPr>
            </w:pPr>
            <w:r w:rsidRPr="00A35CD8">
              <w:rPr>
                <w:rFonts w:cs="Arial"/>
                <w:color w:val="000000" w:themeColor="text1"/>
                <w:szCs w:val="20"/>
                <w:lang w:eastAsia="pl-PL"/>
              </w:rPr>
              <w:t>200 x 100 cm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6C0A" w14:textId="433317AB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750FBC">
              <w:rPr>
                <w:rFonts w:cs="Arial"/>
                <w:lang w:eastAsia="pl-PL"/>
              </w:rPr>
              <w:t>1 szt.</w:t>
            </w:r>
          </w:p>
        </w:tc>
        <w:tc>
          <w:tcPr>
            <w:tcW w:w="2439" w:type="dxa"/>
            <w:vAlign w:val="center"/>
          </w:tcPr>
          <w:p w14:paraId="2CDD3C12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3E5656E1" w14:textId="77777777" w:rsidR="00CA3CC3" w:rsidRP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68679A44" w14:textId="2FD7D903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05827BD2" w14:textId="77777777" w:rsidTr="00CA3CC3">
        <w:trPr>
          <w:jc w:val="center"/>
        </w:trPr>
        <w:tc>
          <w:tcPr>
            <w:tcW w:w="516" w:type="dxa"/>
          </w:tcPr>
          <w:p w14:paraId="22D56C70" w14:textId="03FC48D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21</w:t>
            </w: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D08E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13BA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color w:val="000000" w:themeColor="text1"/>
                <w:szCs w:val="20"/>
                <w:lang w:eastAsia="pl-PL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41B03" w14:textId="1A1FCB4C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750FBC">
              <w:rPr>
                <w:rFonts w:cs="Arial"/>
                <w:lang w:eastAsia="pl-PL"/>
              </w:rPr>
              <w:t>powyżej 10 szt.</w:t>
            </w:r>
          </w:p>
        </w:tc>
        <w:tc>
          <w:tcPr>
            <w:tcW w:w="2439" w:type="dxa"/>
            <w:vAlign w:val="center"/>
          </w:tcPr>
          <w:p w14:paraId="1270A983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0723C8AE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790D1243" w14:textId="38DF1172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5326AF3F" w14:textId="77777777" w:rsidTr="00CA3CC3">
        <w:trPr>
          <w:jc w:val="center"/>
        </w:trPr>
        <w:tc>
          <w:tcPr>
            <w:tcW w:w="516" w:type="dxa"/>
          </w:tcPr>
          <w:p w14:paraId="7463E58B" w14:textId="6FAE1340" w:rsidR="00CA3CC3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22</w:t>
            </w:r>
          </w:p>
        </w:tc>
        <w:tc>
          <w:tcPr>
            <w:tcW w:w="19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C76C5" w14:textId="77777777" w:rsidR="00CA3CC3" w:rsidRPr="00AA34F4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proofErr w:type="spellStart"/>
            <w:r w:rsidRPr="00AA34F4">
              <w:rPr>
                <w:rFonts w:eastAsia="Calibri" w:cs="Arial"/>
                <w:color w:val="000000" w:themeColor="text1"/>
                <w:szCs w:val="20"/>
              </w:rPr>
              <w:t>pcv</w:t>
            </w:r>
            <w:proofErr w:type="spellEnd"/>
            <w:r w:rsidRPr="00AA34F4">
              <w:rPr>
                <w:rFonts w:eastAsia="Calibri" w:cs="Arial"/>
                <w:color w:val="000000" w:themeColor="text1"/>
                <w:szCs w:val="20"/>
              </w:rPr>
              <w:t xml:space="preserve"> 5mm, </w:t>
            </w:r>
          </w:p>
          <w:p w14:paraId="3769F13E" w14:textId="6AB531DD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AA34F4">
              <w:rPr>
                <w:rFonts w:eastAsia="Calibri" w:cs="Arial"/>
                <w:color w:val="000000" w:themeColor="text1"/>
                <w:szCs w:val="20"/>
              </w:rPr>
              <w:t>druk odporny na działanie promieni UV, wywiercenie otworów</w:t>
            </w:r>
          </w:p>
        </w:tc>
        <w:tc>
          <w:tcPr>
            <w:tcW w:w="20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B927" w14:textId="7C0B7A89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color w:val="000000" w:themeColor="text1"/>
                <w:szCs w:val="20"/>
                <w:lang w:eastAsia="pl-PL"/>
              </w:rPr>
            </w:pPr>
            <w:r w:rsidRPr="009C706A">
              <w:rPr>
                <w:rFonts w:cs="Arial"/>
                <w:color w:val="000000" w:themeColor="text1"/>
                <w:szCs w:val="20"/>
                <w:lang w:eastAsia="pl-PL"/>
              </w:rPr>
              <w:t>100 x 80 cm (+/- 20%)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40102" w14:textId="083E3D0A" w:rsidR="00CA3CC3" w:rsidRPr="00750FB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1 szt.</w:t>
            </w:r>
          </w:p>
        </w:tc>
        <w:tc>
          <w:tcPr>
            <w:tcW w:w="2439" w:type="dxa"/>
            <w:vAlign w:val="center"/>
          </w:tcPr>
          <w:p w14:paraId="43803189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27F921CC" w14:textId="77777777" w:rsidR="00CA3CC3" w:rsidRP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2E677CAC" w14:textId="6D2FEF20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13D8994B" w14:textId="77777777" w:rsidTr="00CA3CC3">
        <w:trPr>
          <w:jc w:val="center"/>
        </w:trPr>
        <w:tc>
          <w:tcPr>
            <w:tcW w:w="516" w:type="dxa"/>
          </w:tcPr>
          <w:p w14:paraId="052ADA96" w14:textId="2E3A30D6" w:rsidR="00CA3CC3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23</w:t>
            </w: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6955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CE9B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color w:val="000000" w:themeColor="text1"/>
                <w:szCs w:val="20"/>
                <w:lang w:eastAsia="pl-PL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B2ED" w14:textId="0E49B67C" w:rsidR="00CA3CC3" w:rsidRPr="00750FB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powyżej 10 szt.</w:t>
            </w:r>
          </w:p>
        </w:tc>
        <w:tc>
          <w:tcPr>
            <w:tcW w:w="2439" w:type="dxa"/>
            <w:vAlign w:val="center"/>
          </w:tcPr>
          <w:p w14:paraId="4AFFFA6D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5936FB11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2F2404CB" w14:textId="63B87B52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7D1B684C" w14:textId="77777777" w:rsidTr="004F54E5">
        <w:trPr>
          <w:jc w:val="center"/>
        </w:trPr>
        <w:tc>
          <w:tcPr>
            <w:tcW w:w="516" w:type="dxa"/>
          </w:tcPr>
          <w:p w14:paraId="459219A0" w14:textId="7BF079A6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24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2D670" w14:textId="2600D35E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72B9B">
              <w:rPr>
                <w:rFonts w:eastAsia="Calibri" w:cs="Arial"/>
                <w:color w:val="000000" w:themeColor="text1"/>
                <w:szCs w:val="20"/>
              </w:rPr>
              <w:t>folia transparentna/kolor z zadrukiem 1,5 mm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5582" w14:textId="18B2AB72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color w:val="000000" w:themeColor="text1"/>
                <w:szCs w:val="20"/>
                <w:lang w:eastAsia="pl-PL"/>
              </w:rPr>
            </w:pPr>
            <w:r w:rsidRPr="008A4154">
              <w:rPr>
                <w:rFonts w:cs="Arial"/>
                <w:color w:val="000000" w:themeColor="text1"/>
                <w:szCs w:val="20"/>
                <w:lang w:eastAsia="pl-PL"/>
              </w:rPr>
              <w:t>A3_29,7 x 42 cm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5FBA" w14:textId="52491C1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750FBC">
              <w:rPr>
                <w:rFonts w:cs="Arial"/>
                <w:lang w:eastAsia="pl-PL"/>
              </w:rPr>
              <w:t>1 szt.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BF0DF0B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12A9A3F5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391F3405" w14:textId="725F9051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27BE9449" w14:textId="77777777" w:rsidTr="004F54E5">
        <w:trPr>
          <w:jc w:val="center"/>
        </w:trPr>
        <w:tc>
          <w:tcPr>
            <w:tcW w:w="516" w:type="dxa"/>
          </w:tcPr>
          <w:p w14:paraId="013D3E3A" w14:textId="375DACF1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25</w:t>
            </w: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8DA83" w14:textId="4C1D9598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AA36" w14:textId="77777777" w:rsidR="00CA3CC3" w:rsidRPr="008A4154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color w:val="000000" w:themeColor="text1"/>
                <w:szCs w:val="20"/>
                <w:lang w:eastAsia="pl-PL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97B1" w14:textId="59C78CCC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750FBC">
              <w:rPr>
                <w:rFonts w:cs="Arial"/>
                <w:lang w:eastAsia="pl-PL"/>
              </w:rPr>
              <w:t>powyżej 10 szt.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B1C62B5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6B039923" w14:textId="77777777" w:rsidR="00CA3CC3" w:rsidRP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2A696118" w14:textId="754D01C9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2534356E" w14:textId="77777777" w:rsidTr="004F54E5">
        <w:trPr>
          <w:jc w:val="center"/>
        </w:trPr>
        <w:tc>
          <w:tcPr>
            <w:tcW w:w="516" w:type="dxa"/>
          </w:tcPr>
          <w:p w14:paraId="3ED0088D" w14:textId="3120E2A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26</w:t>
            </w: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4D01B" w14:textId="784CC7DD" w:rsidR="00CA3CC3" w:rsidRPr="00AA34F4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FF97" w14:textId="77777777" w:rsidR="00CA3CC3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lang w:eastAsia="pl-PL"/>
              </w:rPr>
            </w:pPr>
          </w:p>
          <w:p w14:paraId="5E107AAB" w14:textId="2611A58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color w:val="000000" w:themeColor="text1"/>
                <w:szCs w:val="20"/>
                <w:lang w:eastAsia="pl-PL"/>
              </w:rPr>
            </w:pPr>
            <w:r w:rsidRPr="00750FBC">
              <w:rPr>
                <w:rFonts w:cs="Arial"/>
                <w:lang w:eastAsia="pl-PL"/>
              </w:rPr>
              <w:t>A2_42 x 59,4 cm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CA50" w14:textId="57716445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750FBC">
              <w:rPr>
                <w:rFonts w:cs="Arial"/>
                <w:lang w:eastAsia="pl-PL"/>
              </w:rPr>
              <w:t>1 szt.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820373F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66F44F9D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38E430E3" w14:textId="12670A3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12E819E4" w14:textId="77777777" w:rsidTr="004F54E5">
        <w:trPr>
          <w:jc w:val="center"/>
        </w:trPr>
        <w:tc>
          <w:tcPr>
            <w:tcW w:w="516" w:type="dxa"/>
          </w:tcPr>
          <w:p w14:paraId="7760838E" w14:textId="277DFC2F" w:rsidR="00CA3CC3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27</w:t>
            </w: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3D9C5" w14:textId="77777777" w:rsidR="00CA3CC3" w:rsidRPr="00AA34F4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25B8" w14:textId="77777777" w:rsidR="00CA3CC3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lang w:eastAsia="pl-PL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1E4CD" w14:textId="5EABBA09" w:rsidR="00CA3CC3" w:rsidRPr="00750FB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lang w:eastAsia="pl-PL"/>
              </w:rPr>
            </w:pPr>
            <w:r w:rsidRPr="00750FBC">
              <w:rPr>
                <w:rFonts w:cs="Arial"/>
                <w:lang w:eastAsia="pl-PL"/>
              </w:rPr>
              <w:t>powyżej 10 szt.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4FE1E41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03DB99DB" w14:textId="77777777" w:rsidR="00CA3CC3" w:rsidRP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16F367F7" w14:textId="0755F1DD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731DC761" w14:textId="77777777" w:rsidTr="004F54E5">
        <w:trPr>
          <w:trHeight w:val="470"/>
          <w:jc w:val="center"/>
        </w:trPr>
        <w:tc>
          <w:tcPr>
            <w:tcW w:w="516" w:type="dxa"/>
          </w:tcPr>
          <w:p w14:paraId="23E024FE" w14:textId="0B25C5BE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28</w:t>
            </w: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7E383" w14:textId="77777777" w:rsidR="00CA3CC3" w:rsidRPr="00C72B9B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FE1F" w14:textId="78EE6CD4" w:rsidR="00CA3CC3" w:rsidRPr="00750FB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lang w:eastAsia="pl-PL"/>
              </w:rPr>
            </w:pPr>
            <w:r w:rsidRPr="00750FBC">
              <w:rPr>
                <w:rFonts w:cs="Arial"/>
                <w:lang w:eastAsia="pl-PL"/>
              </w:rPr>
              <w:t>A1_ 59,4 cm x 84,1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A376" w14:textId="74572AE8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750FBC">
              <w:rPr>
                <w:rFonts w:cs="Arial"/>
                <w:lang w:eastAsia="pl-PL"/>
              </w:rPr>
              <w:t>1 szt.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E9E3F40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07ED56F1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5C9FA22F" w14:textId="34633D9E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1F01F1DE" w14:textId="77777777" w:rsidTr="004F54E5">
        <w:trPr>
          <w:trHeight w:val="53"/>
          <w:jc w:val="center"/>
        </w:trPr>
        <w:tc>
          <w:tcPr>
            <w:tcW w:w="516" w:type="dxa"/>
          </w:tcPr>
          <w:p w14:paraId="173475EC" w14:textId="48FDDACA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29</w:t>
            </w: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A3E4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54C4" w14:textId="77777777" w:rsidR="00CA3CC3" w:rsidRPr="00750FB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lang w:eastAsia="pl-PL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D579" w14:textId="1B90E7FF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750FBC">
              <w:rPr>
                <w:rFonts w:cs="Arial"/>
                <w:lang w:eastAsia="pl-PL"/>
              </w:rPr>
              <w:t>powyżej 10 szt.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82B2E7F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3BA3A0BE" w14:textId="77777777" w:rsidR="00CA3CC3" w:rsidRP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5A523682" w14:textId="4BEBAABF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2270B107" w14:textId="77777777" w:rsidTr="00CA3CC3">
        <w:trPr>
          <w:jc w:val="center"/>
        </w:trPr>
        <w:tc>
          <w:tcPr>
            <w:tcW w:w="516" w:type="dxa"/>
          </w:tcPr>
          <w:p w14:paraId="7A1FBD33" w14:textId="40EEFA1E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30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1BE7A8" w14:textId="3AA9C636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750FBC">
              <w:rPr>
                <w:rFonts w:cs="Arial"/>
                <w:lang w:eastAsia="pl-PL"/>
              </w:rPr>
              <w:t>folia transparentna/kolor z zadrukiem 1,5 mm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1324" w14:textId="15E37D8F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color w:val="000000" w:themeColor="text1"/>
                <w:szCs w:val="20"/>
                <w:lang w:eastAsia="pl-PL"/>
              </w:rPr>
            </w:pPr>
            <w:r w:rsidRPr="00750FBC">
              <w:rPr>
                <w:rFonts w:cs="Arial"/>
                <w:lang w:eastAsia="pl-PL"/>
              </w:rPr>
              <w:t>A0_118,9 x 84,1 cm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1056" w14:textId="727249AB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 w:rsidRPr="00750FBC">
              <w:rPr>
                <w:rFonts w:cs="Arial"/>
                <w:lang w:eastAsia="pl-PL"/>
              </w:rPr>
              <w:t>1 szt.</w:t>
            </w:r>
          </w:p>
        </w:tc>
        <w:tc>
          <w:tcPr>
            <w:tcW w:w="2439" w:type="dxa"/>
            <w:vAlign w:val="center"/>
          </w:tcPr>
          <w:p w14:paraId="16CB65FA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1413D382" w14:textId="77777777" w:rsid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0B499F4B" w14:textId="100E6D1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CA3CC3" w:rsidRPr="00FC1D0C" w14:paraId="22988B29" w14:textId="4BCE403D" w:rsidTr="00CA3CC3">
        <w:trPr>
          <w:jc w:val="center"/>
        </w:trPr>
        <w:tc>
          <w:tcPr>
            <w:tcW w:w="516" w:type="dxa"/>
          </w:tcPr>
          <w:p w14:paraId="07D38744" w14:textId="06646C7C" w:rsidR="00CA3CC3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  <w:r>
              <w:rPr>
                <w:rFonts w:eastAsia="Calibri" w:cs="Arial"/>
                <w:color w:val="000000" w:themeColor="text1"/>
                <w:szCs w:val="20"/>
              </w:rPr>
              <w:t>31</w:t>
            </w: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8F060" w14:textId="77777777" w:rsidR="00CA3CC3" w:rsidRPr="00FC1D0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8750" w14:textId="77777777" w:rsidR="00CA3CC3" w:rsidRPr="00750FB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lang w:eastAsia="pl-PL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EC3E" w14:textId="7F598B78" w:rsidR="00CA3CC3" w:rsidRPr="00750FBC" w:rsidRDefault="00CA3CC3" w:rsidP="00CA3CC3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cs="Arial"/>
                <w:lang w:eastAsia="pl-PL"/>
              </w:rPr>
            </w:pPr>
            <w:r w:rsidRPr="00750FBC">
              <w:rPr>
                <w:rFonts w:cs="Arial"/>
                <w:lang w:eastAsia="pl-PL"/>
              </w:rPr>
              <w:t>powyżej 10 szt.</w:t>
            </w:r>
          </w:p>
        </w:tc>
        <w:tc>
          <w:tcPr>
            <w:tcW w:w="2439" w:type="dxa"/>
            <w:vAlign w:val="center"/>
          </w:tcPr>
          <w:p w14:paraId="78E69C17" w14:textId="77777777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</w:p>
          <w:p w14:paraId="41FF22C1" w14:textId="77777777" w:rsidR="00CA3CC3" w:rsidRPr="00CA3CC3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  <w:p w14:paraId="42833023" w14:textId="6B06FB08" w:rsidR="00CA3CC3" w:rsidRPr="00FC1D0C" w:rsidRDefault="00CA3CC3" w:rsidP="004F54E5">
            <w:pPr>
              <w:tabs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eastAsia="Calibri" w:cs="Arial"/>
                <w:color w:val="000000" w:themeColor="text1"/>
                <w:szCs w:val="20"/>
              </w:rPr>
            </w:pPr>
            <w:r w:rsidRPr="00CA3CC3">
              <w:rPr>
                <w:rFonts w:eastAsia="Calibri" w:cs="Arial"/>
                <w:color w:val="000000" w:themeColor="text1"/>
                <w:szCs w:val="20"/>
              </w:rPr>
              <w:t>Cena za 1 szt.</w:t>
            </w:r>
          </w:p>
        </w:tc>
      </w:tr>
      <w:tr w:rsidR="00A825BE" w:rsidRPr="00FC1D0C" w14:paraId="4E094546" w14:textId="7F73A846" w:rsidTr="00CA3CC3">
        <w:trPr>
          <w:trHeight w:val="565"/>
          <w:jc w:val="center"/>
        </w:trPr>
        <w:tc>
          <w:tcPr>
            <w:tcW w:w="516" w:type="dxa"/>
            <w:shd w:val="clear" w:color="auto" w:fill="D9D9D9" w:themeFill="background1" w:themeFillShade="D9"/>
          </w:tcPr>
          <w:p w14:paraId="7544BDEC" w14:textId="77777777" w:rsidR="00A825BE" w:rsidRPr="00FC1D0C" w:rsidRDefault="00A825BE" w:rsidP="008125DF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b/>
                <w:color w:val="000000" w:themeColor="text1"/>
                <w:szCs w:val="20"/>
              </w:rPr>
            </w:pPr>
          </w:p>
          <w:p w14:paraId="474C6205" w14:textId="0F026D3D" w:rsidR="00A825BE" w:rsidRPr="00FC1D0C" w:rsidRDefault="00A825BE" w:rsidP="008125DF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b/>
                <w:color w:val="000000" w:themeColor="text1"/>
                <w:szCs w:val="20"/>
              </w:rPr>
            </w:pPr>
            <w:r>
              <w:rPr>
                <w:rFonts w:eastAsia="Calibri" w:cs="Arial"/>
                <w:b/>
                <w:color w:val="000000" w:themeColor="text1"/>
                <w:szCs w:val="20"/>
              </w:rPr>
              <w:t>32</w:t>
            </w:r>
          </w:p>
        </w:tc>
        <w:tc>
          <w:tcPr>
            <w:tcW w:w="5829" w:type="dxa"/>
            <w:gridSpan w:val="3"/>
            <w:shd w:val="clear" w:color="auto" w:fill="D9D9D9" w:themeFill="background1" w:themeFillShade="D9"/>
          </w:tcPr>
          <w:p w14:paraId="051ABDC6" w14:textId="05D94856" w:rsidR="00A825BE" w:rsidRPr="00FC1D0C" w:rsidRDefault="00A825BE" w:rsidP="00A7479B">
            <w:pPr>
              <w:spacing w:line="276" w:lineRule="auto"/>
              <w:jc w:val="left"/>
              <w:rPr>
                <w:rFonts w:eastAsia="Calibri" w:cs="Arial"/>
                <w:b/>
                <w:color w:val="auto"/>
                <w:szCs w:val="20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</w:rPr>
              <w:t>CENA OFERTY BRUTTO (ZŁ)</w:t>
            </w:r>
          </w:p>
          <w:p w14:paraId="5C5134DE" w14:textId="7B39D656" w:rsidR="00A825BE" w:rsidRDefault="00A825BE" w:rsidP="00A7479B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b/>
                <w:color w:val="auto"/>
                <w:szCs w:val="20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</w:rPr>
              <w:t>STANOWIĄCA SUMĘ WARTOŚĆI BRUTTO</w:t>
            </w:r>
          </w:p>
          <w:p w14:paraId="5D3ED1F3" w14:textId="7C3D7744" w:rsidR="00A825BE" w:rsidRPr="00FC1D0C" w:rsidRDefault="00A825BE" w:rsidP="00A7479B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b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b/>
                <w:color w:val="auto"/>
                <w:szCs w:val="20"/>
              </w:rPr>
              <w:t xml:space="preserve">Z KOL 5 POZ. 1 </w:t>
            </w:r>
            <w:r>
              <w:rPr>
                <w:rFonts w:eastAsia="Calibri" w:cs="Arial"/>
                <w:b/>
                <w:color w:val="auto"/>
                <w:szCs w:val="20"/>
              </w:rPr>
              <w:t xml:space="preserve">– 31                                                                          </w:t>
            </w:r>
          </w:p>
        </w:tc>
        <w:tc>
          <w:tcPr>
            <w:tcW w:w="2439" w:type="dxa"/>
            <w:shd w:val="clear" w:color="auto" w:fill="D9D9D9" w:themeFill="background1" w:themeFillShade="D9"/>
          </w:tcPr>
          <w:p w14:paraId="39F3221E" w14:textId="77777777" w:rsidR="00A825BE" w:rsidRDefault="00A825BE">
            <w:pPr>
              <w:spacing w:line="240" w:lineRule="auto"/>
              <w:jc w:val="left"/>
              <w:rPr>
                <w:rFonts w:eastAsia="Calibri" w:cs="Arial"/>
                <w:b/>
                <w:color w:val="000000" w:themeColor="text1"/>
                <w:szCs w:val="20"/>
              </w:rPr>
            </w:pPr>
          </w:p>
          <w:p w14:paraId="429DA5C6" w14:textId="77777777" w:rsidR="00A825BE" w:rsidRDefault="00A825BE" w:rsidP="00A7479B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color w:val="000000" w:themeColor="text1"/>
                <w:szCs w:val="20"/>
              </w:rPr>
            </w:pPr>
          </w:p>
          <w:p w14:paraId="130B7779" w14:textId="190A7E58" w:rsidR="00A825BE" w:rsidRPr="00FC1D0C" w:rsidRDefault="00A825BE" w:rsidP="00A7479B">
            <w:pPr>
              <w:tabs>
                <w:tab w:val="left" w:leader="dot" w:pos="5757"/>
                <w:tab w:val="right" w:leader="dot" w:pos="9633"/>
              </w:tabs>
              <w:spacing w:line="240" w:lineRule="auto"/>
              <w:rPr>
                <w:rFonts w:eastAsia="Calibri" w:cs="Arial"/>
                <w:b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color w:val="000000" w:themeColor="text1"/>
                <w:szCs w:val="20"/>
              </w:rPr>
              <w:t>………………………..</w:t>
            </w:r>
          </w:p>
        </w:tc>
      </w:tr>
    </w:tbl>
    <w:p w14:paraId="4D4F6BBA" w14:textId="08CEE5C7" w:rsidR="00B26C08" w:rsidRPr="00FC1D0C" w:rsidRDefault="00B26C08" w:rsidP="008125DF">
      <w:pPr>
        <w:tabs>
          <w:tab w:val="left" w:leader="dot" w:pos="5757"/>
          <w:tab w:val="right" w:leader="dot" w:pos="9633"/>
        </w:tabs>
        <w:spacing w:line="240" w:lineRule="auto"/>
        <w:rPr>
          <w:rFonts w:cs="Arial"/>
          <w:szCs w:val="20"/>
        </w:rPr>
      </w:pPr>
      <w:r w:rsidRPr="00FC1D0C">
        <w:rPr>
          <w:rFonts w:eastAsia="Calibri" w:cs="Arial"/>
          <w:color w:val="000000" w:themeColor="text1"/>
          <w:szCs w:val="20"/>
        </w:rPr>
        <w:fldChar w:fldCharType="begin"/>
      </w:r>
      <w:r w:rsidRPr="00FC1D0C">
        <w:rPr>
          <w:rFonts w:eastAsia="Calibri" w:cs="Arial"/>
          <w:color w:val="000000" w:themeColor="text1"/>
          <w:szCs w:val="20"/>
        </w:rPr>
        <w:instrText xml:space="preserve"> LINK Excel.Sheet.12 "\\\\S-cen-fs01\\Home folders\\aleksandra.witkowsk1\\Przetarg druk 2025\\Zadanie 2\\SOPZ.xlsx" "Arkusz1!W1K1:W21K7" \a \f 4 \h  \* MERGEFORMAT </w:instrText>
      </w:r>
      <w:r w:rsidRPr="00FC1D0C">
        <w:rPr>
          <w:rFonts w:eastAsia="Calibri" w:cs="Arial"/>
          <w:color w:val="000000" w:themeColor="text1"/>
          <w:szCs w:val="20"/>
        </w:rPr>
        <w:fldChar w:fldCharType="separate"/>
      </w:r>
    </w:p>
    <w:p w14:paraId="5B570C53" w14:textId="77777777" w:rsidR="009742AF" w:rsidRPr="00FC1D0C" w:rsidRDefault="00B26C08" w:rsidP="009742AF">
      <w:pPr>
        <w:autoSpaceDE w:val="0"/>
        <w:autoSpaceDN w:val="0"/>
        <w:adjustRightInd w:val="0"/>
        <w:spacing w:line="240" w:lineRule="auto"/>
        <w:rPr>
          <w:rFonts w:eastAsia="Calibri" w:cs="Arial"/>
          <w:bCs/>
          <w:color w:val="000000" w:themeColor="text1"/>
          <w:szCs w:val="20"/>
        </w:rPr>
      </w:pPr>
      <w:r w:rsidRPr="00FC1D0C">
        <w:rPr>
          <w:rFonts w:eastAsia="Calibri" w:cs="Arial"/>
          <w:bCs/>
          <w:color w:val="000000" w:themeColor="text1"/>
          <w:szCs w:val="20"/>
        </w:rPr>
        <w:fldChar w:fldCharType="end"/>
      </w:r>
    </w:p>
    <w:p w14:paraId="4349FD17" w14:textId="23F76577" w:rsidR="009742AF" w:rsidRPr="00FC1D0C" w:rsidRDefault="00832E03" w:rsidP="009742AF">
      <w:pPr>
        <w:autoSpaceDE w:val="0"/>
        <w:autoSpaceDN w:val="0"/>
        <w:adjustRightInd w:val="0"/>
        <w:spacing w:line="240" w:lineRule="auto"/>
        <w:rPr>
          <w:rFonts w:eastAsia="Calibri" w:cs="Arial"/>
          <w:b/>
          <w:bCs/>
          <w:color w:val="000000" w:themeColor="text1"/>
          <w:szCs w:val="20"/>
        </w:rPr>
      </w:pPr>
      <w:r w:rsidRPr="00FC1D0C">
        <w:rPr>
          <w:rFonts w:eastAsia="Calibri" w:cs="Arial"/>
          <w:b/>
          <w:bCs/>
          <w:color w:val="000000" w:themeColor="text1"/>
          <w:szCs w:val="20"/>
        </w:rPr>
        <w:t>2.</w:t>
      </w:r>
      <w:r w:rsidR="009742AF" w:rsidRPr="00FC1D0C">
        <w:rPr>
          <w:rFonts w:eastAsia="Calibri" w:cs="Arial"/>
          <w:b/>
          <w:color w:val="auto"/>
          <w:sz w:val="22"/>
          <w:szCs w:val="22"/>
        </w:rPr>
        <w:t xml:space="preserve"> </w:t>
      </w:r>
      <w:r w:rsidR="009742AF" w:rsidRPr="00FC1D0C">
        <w:rPr>
          <w:rFonts w:eastAsia="Calibri" w:cs="Arial"/>
          <w:b/>
          <w:bCs/>
          <w:color w:val="000000" w:themeColor="text1"/>
          <w:szCs w:val="20"/>
        </w:rPr>
        <w:t>W zakresie  kryterium „</w:t>
      </w:r>
      <w:r w:rsidR="00FC1D0C">
        <w:rPr>
          <w:rFonts w:eastAsia="Calibri" w:cs="Arial"/>
          <w:b/>
          <w:bCs/>
          <w:color w:val="000000" w:themeColor="text1"/>
          <w:szCs w:val="20"/>
        </w:rPr>
        <w:t>Termin</w:t>
      </w:r>
      <w:r w:rsidR="009742AF" w:rsidRPr="00FC1D0C">
        <w:rPr>
          <w:rFonts w:eastAsia="Calibri" w:cs="Arial"/>
          <w:b/>
          <w:bCs/>
          <w:color w:val="000000" w:themeColor="text1"/>
          <w:szCs w:val="20"/>
        </w:rPr>
        <w:t xml:space="preserve">” oferuje wykonanie </w:t>
      </w:r>
      <w:r w:rsidR="00F24BB4">
        <w:rPr>
          <w:rFonts w:eastAsia="Calibri" w:cs="Arial"/>
          <w:b/>
          <w:bCs/>
          <w:color w:val="000000" w:themeColor="text1"/>
          <w:szCs w:val="20"/>
        </w:rPr>
        <w:t>jednostkowego zlecenia</w:t>
      </w:r>
      <w:r w:rsidR="009742AF" w:rsidRPr="00FC1D0C">
        <w:rPr>
          <w:rFonts w:eastAsia="Calibri" w:cs="Arial"/>
          <w:b/>
          <w:bCs/>
          <w:color w:val="000000" w:themeColor="text1"/>
          <w:szCs w:val="20"/>
        </w:rPr>
        <w:t xml:space="preserve"> w terminie:</w:t>
      </w:r>
    </w:p>
    <w:tbl>
      <w:tblPr>
        <w:tblW w:w="8593" w:type="dxa"/>
        <w:tblInd w:w="900" w:type="dxa"/>
        <w:tblLook w:val="01E0" w:firstRow="1" w:lastRow="1" w:firstColumn="1" w:lastColumn="1" w:noHBand="0" w:noVBand="0"/>
      </w:tblPr>
      <w:tblGrid>
        <w:gridCol w:w="825"/>
        <w:gridCol w:w="7768"/>
      </w:tblGrid>
      <w:tr w:rsidR="009742AF" w:rsidRPr="00FC1D0C" w14:paraId="47E86C98" w14:textId="77777777" w:rsidTr="004F54E5">
        <w:trPr>
          <w:trHeight w:val="476"/>
        </w:trPr>
        <w:tc>
          <w:tcPr>
            <w:tcW w:w="825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pPr w:leftFromText="142" w:rightFromText="142" w:vertAnchor="text" w:horzAnchor="page" w:tblpX="-1275" w:tblpY="2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09"/>
            </w:tblGrid>
            <w:tr w:rsidR="009742AF" w:rsidRPr="00FC1D0C" w14:paraId="128D57D3" w14:textId="77777777" w:rsidTr="004F54E5">
              <w:trPr>
                <w:trHeight w:val="20"/>
              </w:trPr>
              <w:tc>
                <w:tcPr>
                  <w:tcW w:w="609" w:type="dxa"/>
                  <w:shd w:val="clear" w:color="auto" w:fill="auto"/>
                  <w:tcMar>
                    <w:top w:w="108" w:type="dxa"/>
                    <w:bottom w:w="108" w:type="dxa"/>
                  </w:tcMar>
                  <w:vAlign w:val="center"/>
                </w:tcPr>
                <w:p w14:paraId="087F3127" w14:textId="77777777" w:rsidR="009742AF" w:rsidRPr="00FC1D0C" w:rsidRDefault="009742AF" w:rsidP="009742AF">
                  <w:pPr>
                    <w:autoSpaceDE w:val="0"/>
                    <w:autoSpaceDN w:val="0"/>
                    <w:adjustRightInd w:val="0"/>
                    <w:spacing w:line="240" w:lineRule="auto"/>
                    <w:ind w:firstLine="284"/>
                    <w:rPr>
                      <w:rFonts w:eastAsia="Calibri" w:cs="Arial"/>
                      <w:b/>
                      <w:bCs/>
                      <w:color w:val="000000" w:themeColor="text1"/>
                      <w:szCs w:val="20"/>
                    </w:rPr>
                  </w:pPr>
                </w:p>
              </w:tc>
            </w:tr>
          </w:tbl>
          <w:p w14:paraId="536EE509" w14:textId="77777777" w:rsidR="009742AF" w:rsidRPr="00FC1D0C" w:rsidRDefault="009742AF" w:rsidP="009742AF">
            <w:pPr>
              <w:autoSpaceDE w:val="0"/>
              <w:autoSpaceDN w:val="0"/>
              <w:adjustRightInd w:val="0"/>
              <w:spacing w:line="240" w:lineRule="auto"/>
              <w:ind w:firstLine="284"/>
              <w:rPr>
                <w:rFonts w:eastAsia="Calibri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7768" w:type="dxa"/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60556AA0" w14:textId="10E4A925" w:rsidR="009742AF" w:rsidRPr="00FC1D0C" w:rsidRDefault="007613A7" w:rsidP="002A57E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b/>
                <w:bCs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b/>
                <w:bCs/>
                <w:color w:val="000000" w:themeColor="text1"/>
                <w:szCs w:val="20"/>
              </w:rPr>
              <w:t>5</w:t>
            </w:r>
            <w:r w:rsidR="00263804" w:rsidRPr="00FC1D0C">
              <w:rPr>
                <w:rFonts w:eastAsia="Calibri" w:cs="Arial"/>
                <w:b/>
                <w:bCs/>
                <w:color w:val="000000" w:themeColor="text1"/>
                <w:szCs w:val="20"/>
              </w:rPr>
              <w:t xml:space="preserve"> d</w:t>
            </w:r>
            <w:r w:rsidRPr="00FC1D0C">
              <w:rPr>
                <w:rFonts w:eastAsia="Calibri" w:cs="Arial"/>
                <w:b/>
                <w:bCs/>
                <w:color w:val="000000" w:themeColor="text1"/>
                <w:szCs w:val="20"/>
              </w:rPr>
              <w:t>ni</w:t>
            </w:r>
            <w:r w:rsidR="00263804" w:rsidRPr="00FC1D0C">
              <w:rPr>
                <w:rFonts w:eastAsia="Calibri" w:cs="Arial"/>
                <w:b/>
                <w:bCs/>
                <w:color w:val="000000" w:themeColor="text1"/>
                <w:szCs w:val="20"/>
              </w:rPr>
              <w:t xml:space="preserve"> </w:t>
            </w:r>
            <w:r w:rsidR="00263804" w:rsidRPr="00FC1D0C">
              <w:rPr>
                <w:rFonts w:cs="Arial"/>
                <w:bCs/>
              </w:rPr>
              <w:t xml:space="preserve">od dnia </w:t>
            </w:r>
            <w:r w:rsidR="005178E0" w:rsidRPr="004F54E5">
              <w:rPr>
                <w:rFonts w:cs="Arial"/>
                <w:bCs/>
              </w:rPr>
              <w:t xml:space="preserve">akceptacji </w:t>
            </w:r>
            <w:r w:rsidR="00263804" w:rsidRPr="004F54E5">
              <w:rPr>
                <w:rFonts w:cs="Arial"/>
                <w:bCs/>
              </w:rPr>
              <w:t>przez Zamawiającego plików graficznych</w:t>
            </w:r>
            <w:r w:rsidR="005178E0" w:rsidRPr="004F54E5">
              <w:rPr>
                <w:rFonts w:cs="Arial"/>
                <w:bCs/>
              </w:rPr>
              <w:t xml:space="preserve"> wraz</w:t>
            </w:r>
            <w:r w:rsidR="00341A7B">
              <w:rPr>
                <w:rFonts w:cs="Arial"/>
                <w:bCs/>
              </w:rPr>
              <w:t xml:space="preserve"> </w:t>
            </w:r>
            <w:r w:rsidR="005178E0" w:rsidRPr="004F54E5">
              <w:rPr>
                <w:rFonts w:cs="Arial"/>
                <w:bCs/>
              </w:rPr>
              <w:t>z</w:t>
            </w:r>
            <w:r w:rsidR="00351199" w:rsidRPr="004F54E5">
              <w:rPr>
                <w:rFonts w:cs="Arial"/>
                <w:bCs/>
              </w:rPr>
              <w:t xml:space="preserve"> </w:t>
            </w:r>
            <w:r w:rsidR="005178E0" w:rsidRPr="004F54E5">
              <w:rPr>
                <w:rFonts w:cs="Arial"/>
                <w:bCs/>
              </w:rPr>
              <w:t>dostawą</w:t>
            </w:r>
          </w:p>
        </w:tc>
      </w:tr>
      <w:tr w:rsidR="009742AF" w:rsidRPr="00FC1D0C" w14:paraId="1C19DC6C" w14:textId="77777777" w:rsidTr="004F54E5">
        <w:trPr>
          <w:trHeight w:val="476"/>
        </w:trPr>
        <w:tc>
          <w:tcPr>
            <w:tcW w:w="825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pPr w:leftFromText="142" w:rightFromText="142" w:vertAnchor="text" w:horzAnchor="page" w:tblpX="-1275" w:tblpY="2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09"/>
            </w:tblGrid>
            <w:tr w:rsidR="009742AF" w:rsidRPr="00FC1D0C" w14:paraId="601151C9" w14:textId="77777777" w:rsidTr="004F54E5">
              <w:trPr>
                <w:trHeight w:val="134"/>
              </w:trPr>
              <w:tc>
                <w:tcPr>
                  <w:tcW w:w="609" w:type="dxa"/>
                  <w:shd w:val="clear" w:color="auto" w:fill="auto"/>
                  <w:tcMar>
                    <w:top w:w="108" w:type="dxa"/>
                    <w:bottom w:w="108" w:type="dxa"/>
                  </w:tcMar>
                  <w:vAlign w:val="center"/>
                </w:tcPr>
                <w:p w14:paraId="3A9ACF59" w14:textId="77777777" w:rsidR="009742AF" w:rsidRPr="00FC1D0C" w:rsidRDefault="009742AF" w:rsidP="009742AF">
                  <w:pPr>
                    <w:autoSpaceDE w:val="0"/>
                    <w:autoSpaceDN w:val="0"/>
                    <w:adjustRightInd w:val="0"/>
                    <w:spacing w:line="240" w:lineRule="auto"/>
                    <w:ind w:firstLine="284"/>
                    <w:rPr>
                      <w:rFonts w:eastAsia="Calibri" w:cs="Arial"/>
                      <w:b/>
                      <w:bCs/>
                      <w:color w:val="000000" w:themeColor="text1"/>
                      <w:szCs w:val="20"/>
                    </w:rPr>
                  </w:pPr>
                </w:p>
              </w:tc>
            </w:tr>
          </w:tbl>
          <w:p w14:paraId="137B7EAA" w14:textId="77777777" w:rsidR="009742AF" w:rsidRPr="00FC1D0C" w:rsidRDefault="009742AF" w:rsidP="009742AF">
            <w:pPr>
              <w:autoSpaceDE w:val="0"/>
              <w:autoSpaceDN w:val="0"/>
              <w:adjustRightInd w:val="0"/>
              <w:spacing w:line="240" w:lineRule="auto"/>
              <w:ind w:firstLine="284"/>
              <w:rPr>
                <w:rFonts w:eastAsia="Calibri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7768" w:type="dxa"/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03B6EFCA" w14:textId="1E4A157C" w:rsidR="009742AF" w:rsidRPr="00FC1D0C" w:rsidRDefault="009742AF" w:rsidP="002A57E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b/>
                <w:bCs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b/>
                <w:bCs/>
                <w:color w:val="000000" w:themeColor="text1"/>
                <w:szCs w:val="20"/>
              </w:rPr>
              <w:t xml:space="preserve"> </w:t>
            </w:r>
            <w:r w:rsidR="007613A7" w:rsidRPr="00FC1D0C">
              <w:rPr>
                <w:rFonts w:eastAsia="Calibri" w:cs="Arial"/>
                <w:b/>
                <w:bCs/>
                <w:color w:val="000000" w:themeColor="text1"/>
                <w:szCs w:val="20"/>
              </w:rPr>
              <w:t>4</w:t>
            </w:r>
            <w:r w:rsidR="00263804" w:rsidRPr="00FC1D0C">
              <w:rPr>
                <w:rFonts w:eastAsia="Calibri" w:cs="Arial"/>
                <w:b/>
                <w:bCs/>
                <w:color w:val="000000" w:themeColor="text1"/>
                <w:szCs w:val="20"/>
              </w:rPr>
              <w:t xml:space="preserve"> d</w:t>
            </w:r>
            <w:r w:rsidR="007613A7" w:rsidRPr="00FC1D0C">
              <w:rPr>
                <w:rFonts w:eastAsia="Calibri" w:cs="Arial"/>
                <w:b/>
                <w:bCs/>
                <w:color w:val="000000" w:themeColor="text1"/>
                <w:szCs w:val="20"/>
              </w:rPr>
              <w:t>ni</w:t>
            </w:r>
            <w:r w:rsidR="00821445">
              <w:rPr>
                <w:rFonts w:eastAsia="Calibri" w:cs="Arial"/>
                <w:b/>
                <w:bCs/>
                <w:color w:val="000000" w:themeColor="text1"/>
                <w:szCs w:val="20"/>
              </w:rPr>
              <w:t xml:space="preserve"> </w:t>
            </w:r>
            <w:r w:rsidR="00263804" w:rsidRPr="00FC1D0C">
              <w:rPr>
                <w:rFonts w:cs="Arial"/>
                <w:bCs/>
              </w:rPr>
              <w:t xml:space="preserve">od dnia </w:t>
            </w:r>
            <w:r w:rsidR="00351199" w:rsidRPr="00351199">
              <w:rPr>
                <w:rFonts w:cs="Arial"/>
                <w:bCs/>
              </w:rPr>
              <w:t>akceptacji przez Zamawiającego plików graficznych wraz z dostawą</w:t>
            </w:r>
          </w:p>
        </w:tc>
      </w:tr>
      <w:tr w:rsidR="009742AF" w:rsidRPr="00FC1D0C" w14:paraId="3EC30200" w14:textId="77777777" w:rsidTr="004F54E5">
        <w:trPr>
          <w:trHeight w:val="387"/>
        </w:trPr>
        <w:tc>
          <w:tcPr>
            <w:tcW w:w="825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pPr w:leftFromText="142" w:rightFromText="142" w:vertAnchor="text" w:horzAnchor="page" w:tblpX="-1275" w:tblpY="2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27"/>
            </w:tblGrid>
            <w:tr w:rsidR="009742AF" w:rsidRPr="00FC1D0C" w14:paraId="09847273" w14:textId="77777777" w:rsidTr="004F54E5">
              <w:trPr>
                <w:trHeight w:val="249"/>
              </w:trPr>
              <w:tc>
                <w:tcPr>
                  <w:tcW w:w="627" w:type="dxa"/>
                  <w:shd w:val="clear" w:color="auto" w:fill="auto"/>
                  <w:tcMar>
                    <w:top w:w="108" w:type="dxa"/>
                    <w:bottom w:w="108" w:type="dxa"/>
                  </w:tcMar>
                  <w:vAlign w:val="center"/>
                </w:tcPr>
                <w:p w14:paraId="2729CC04" w14:textId="77777777" w:rsidR="009742AF" w:rsidRPr="00FC1D0C" w:rsidRDefault="009742AF" w:rsidP="009742AF">
                  <w:pPr>
                    <w:autoSpaceDE w:val="0"/>
                    <w:autoSpaceDN w:val="0"/>
                    <w:adjustRightInd w:val="0"/>
                    <w:spacing w:line="240" w:lineRule="auto"/>
                    <w:ind w:firstLine="284"/>
                    <w:rPr>
                      <w:rFonts w:eastAsia="Calibri" w:cs="Arial"/>
                      <w:b/>
                      <w:bCs/>
                      <w:color w:val="000000" w:themeColor="text1"/>
                      <w:szCs w:val="20"/>
                    </w:rPr>
                  </w:pPr>
                </w:p>
              </w:tc>
            </w:tr>
          </w:tbl>
          <w:p w14:paraId="392753B6" w14:textId="77777777" w:rsidR="009742AF" w:rsidRPr="00FC1D0C" w:rsidRDefault="009742AF" w:rsidP="009742AF">
            <w:pPr>
              <w:autoSpaceDE w:val="0"/>
              <w:autoSpaceDN w:val="0"/>
              <w:adjustRightInd w:val="0"/>
              <w:spacing w:line="240" w:lineRule="auto"/>
              <w:ind w:firstLine="284"/>
              <w:rPr>
                <w:rFonts w:eastAsia="Calibri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7768" w:type="dxa"/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34C32DDB" w14:textId="40241C7B" w:rsidR="009742AF" w:rsidRPr="00FC1D0C" w:rsidRDefault="007613A7" w:rsidP="002A57E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b/>
                <w:bCs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b/>
                <w:bCs/>
                <w:color w:val="000000" w:themeColor="text1"/>
                <w:szCs w:val="20"/>
              </w:rPr>
              <w:t>3 dni</w:t>
            </w:r>
            <w:r w:rsidR="00263804" w:rsidRPr="00FC1D0C">
              <w:rPr>
                <w:rFonts w:eastAsia="Calibri" w:cs="Arial"/>
                <w:b/>
                <w:bCs/>
                <w:color w:val="000000" w:themeColor="text1"/>
                <w:szCs w:val="20"/>
              </w:rPr>
              <w:t xml:space="preserve"> </w:t>
            </w:r>
            <w:r w:rsidR="00263804" w:rsidRPr="00FC1D0C">
              <w:rPr>
                <w:rFonts w:cs="Arial"/>
                <w:bCs/>
              </w:rPr>
              <w:t xml:space="preserve">od dnia </w:t>
            </w:r>
            <w:r w:rsidR="00351199" w:rsidRPr="00351199">
              <w:rPr>
                <w:rFonts w:cs="Arial"/>
                <w:bCs/>
              </w:rPr>
              <w:t>akceptacji przez Zamawiającego plików graficznych wraz z dostawą</w:t>
            </w:r>
          </w:p>
        </w:tc>
      </w:tr>
      <w:tr w:rsidR="009742AF" w:rsidRPr="00FC1D0C" w14:paraId="05AD926F" w14:textId="77777777" w:rsidTr="004F54E5">
        <w:trPr>
          <w:trHeight w:val="476"/>
        </w:trPr>
        <w:tc>
          <w:tcPr>
            <w:tcW w:w="825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pPr w:leftFromText="142" w:rightFromText="142" w:vertAnchor="text" w:horzAnchor="page" w:tblpX="-1275" w:tblpY="2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27"/>
            </w:tblGrid>
            <w:tr w:rsidR="009742AF" w:rsidRPr="00FC1D0C" w14:paraId="147F1276" w14:textId="77777777" w:rsidTr="004F54E5">
              <w:trPr>
                <w:trHeight w:val="237"/>
              </w:trPr>
              <w:tc>
                <w:tcPr>
                  <w:tcW w:w="627" w:type="dxa"/>
                  <w:shd w:val="clear" w:color="auto" w:fill="auto"/>
                  <w:tcMar>
                    <w:top w:w="108" w:type="dxa"/>
                    <w:bottom w:w="108" w:type="dxa"/>
                  </w:tcMar>
                  <w:vAlign w:val="center"/>
                </w:tcPr>
                <w:p w14:paraId="5A3092DD" w14:textId="77777777" w:rsidR="009742AF" w:rsidRPr="00FC1D0C" w:rsidRDefault="009742AF" w:rsidP="009742AF">
                  <w:pPr>
                    <w:autoSpaceDE w:val="0"/>
                    <w:autoSpaceDN w:val="0"/>
                    <w:adjustRightInd w:val="0"/>
                    <w:spacing w:line="240" w:lineRule="auto"/>
                    <w:ind w:firstLine="284"/>
                    <w:rPr>
                      <w:rFonts w:eastAsia="Calibri" w:cs="Arial"/>
                      <w:b/>
                      <w:bCs/>
                      <w:color w:val="000000" w:themeColor="text1"/>
                      <w:szCs w:val="20"/>
                    </w:rPr>
                  </w:pPr>
                </w:p>
              </w:tc>
            </w:tr>
          </w:tbl>
          <w:p w14:paraId="69F3FB1A" w14:textId="77777777" w:rsidR="009742AF" w:rsidRPr="00FC1D0C" w:rsidRDefault="009742AF" w:rsidP="009742AF">
            <w:pPr>
              <w:autoSpaceDE w:val="0"/>
              <w:autoSpaceDN w:val="0"/>
              <w:adjustRightInd w:val="0"/>
              <w:spacing w:line="240" w:lineRule="auto"/>
              <w:ind w:firstLine="284"/>
              <w:rPr>
                <w:rFonts w:eastAsia="Calibri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7768" w:type="dxa"/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4FF5042A" w14:textId="011A828A" w:rsidR="009742AF" w:rsidRPr="00FC1D0C" w:rsidRDefault="007613A7" w:rsidP="002A57E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b/>
                <w:bCs/>
                <w:color w:val="000000" w:themeColor="text1"/>
                <w:szCs w:val="20"/>
              </w:rPr>
            </w:pPr>
            <w:r w:rsidRPr="00FC1D0C">
              <w:rPr>
                <w:rFonts w:eastAsia="Calibri" w:cs="Arial"/>
                <w:b/>
                <w:bCs/>
                <w:color w:val="000000" w:themeColor="text1"/>
                <w:szCs w:val="20"/>
              </w:rPr>
              <w:t>2 dni</w:t>
            </w:r>
            <w:r w:rsidR="00263804" w:rsidRPr="00FC1D0C">
              <w:rPr>
                <w:rFonts w:eastAsia="Calibri" w:cs="Arial"/>
                <w:b/>
                <w:bCs/>
                <w:color w:val="000000" w:themeColor="text1"/>
                <w:szCs w:val="20"/>
              </w:rPr>
              <w:t xml:space="preserve"> </w:t>
            </w:r>
            <w:r w:rsidR="00263804" w:rsidRPr="00FC1D0C">
              <w:rPr>
                <w:rFonts w:cs="Arial"/>
                <w:bCs/>
              </w:rPr>
              <w:t xml:space="preserve">od dnia </w:t>
            </w:r>
            <w:r w:rsidR="00351199" w:rsidRPr="00351199">
              <w:rPr>
                <w:rFonts w:cs="Arial"/>
                <w:bCs/>
              </w:rPr>
              <w:t>akceptacji przez Zamawiającego plików graficznych wraz z dostawą</w:t>
            </w:r>
          </w:p>
        </w:tc>
      </w:tr>
    </w:tbl>
    <w:p w14:paraId="7E0409ED" w14:textId="2343A1BD" w:rsidR="009742AF" w:rsidRDefault="009742AF" w:rsidP="008F2E50">
      <w:pPr>
        <w:autoSpaceDE w:val="0"/>
        <w:autoSpaceDN w:val="0"/>
        <w:adjustRightInd w:val="0"/>
        <w:spacing w:line="240" w:lineRule="auto"/>
        <w:ind w:left="284"/>
        <w:rPr>
          <w:rFonts w:eastAsia="Calibri" w:cs="Arial"/>
          <w:b/>
          <w:bCs/>
          <w:color w:val="000000" w:themeColor="text1"/>
          <w:szCs w:val="20"/>
        </w:rPr>
      </w:pPr>
    </w:p>
    <w:p w14:paraId="74A08F0C" w14:textId="3DEC2CF8" w:rsidR="00263968" w:rsidRPr="004F54E5" w:rsidRDefault="00263968" w:rsidP="008F2E50">
      <w:pPr>
        <w:autoSpaceDE w:val="0"/>
        <w:autoSpaceDN w:val="0"/>
        <w:adjustRightInd w:val="0"/>
        <w:spacing w:line="240" w:lineRule="auto"/>
        <w:ind w:left="284"/>
        <w:rPr>
          <w:rFonts w:cs="Arial"/>
          <w:b/>
          <w:bCs/>
        </w:rPr>
      </w:pPr>
      <w:r w:rsidRPr="004F54E5">
        <w:rPr>
          <w:rFonts w:cs="Arial"/>
          <w:b/>
          <w:bCs/>
        </w:rPr>
        <w:t>Ww. termin liczony jest wraz z dostawą tj. do dnia dostarczenia gotowych materiałów do siedziby Zamawiającego</w:t>
      </w:r>
      <w:r w:rsidRPr="004F54E5">
        <w:rPr>
          <w:rFonts w:eastAsia="Arial" w:cs="Arial"/>
          <w:b/>
          <w:bCs/>
          <w:i/>
        </w:rPr>
        <w:t xml:space="preserve"> </w:t>
      </w:r>
      <w:r w:rsidRPr="004F54E5">
        <w:rPr>
          <w:rFonts w:cs="Arial"/>
          <w:b/>
          <w:bCs/>
        </w:rPr>
        <w:t>lub miejsca wskazanego na terenie Miasta Łodzi wraz z wniesieniem do pomieszczenia wskazanego przez Zamawiającego.</w:t>
      </w:r>
    </w:p>
    <w:p w14:paraId="2885F166" w14:textId="77777777" w:rsidR="00263968" w:rsidRPr="00FC1D0C" w:rsidRDefault="00263968" w:rsidP="008F2E50">
      <w:pPr>
        <w:autoSpaceDE w:val="0"/>
        <w:autoSpaceDN w:val="0"/>
        <w:adjustRightInd w:val="0"/>
        <w:spacing w:line="240" w:lineRule="auto"/>
        <w:ind w:left="284"/>
        <w:rPr>
          <w:rFonts w:eastAsia="Calibri" w:cs="Arial"/>
          <w:b/>
          <w:bCs/>
          <w:color w:val="000000" w:themeColor="text1"/>
          <w:szCs w:val="20"/>
        </w:rPr>
      </w:pPr>
    </w:p>
    <w:p w14:paraId="173C8FFF" w14:textId="5488391A" w:rsidR="007613A7" w:rsidRPr="00FC1D0C" w:rsidRDefault="00C00E6B" w:rsidP="008F2E50">
      <w:pPr>
        <w:autoSpaceDE w:val="0"/>
        <w:autoSpaceDN w:val="0"/>
        <w:adjustRightInd w:val="0"/>
        <w:spacing w:line="240" w:lineRule="auto"/>
        <w:ind w:left="284"/>
        <w:rPr>
          <w:rFonts w:eastAsia="Calibri" w:cs="Arial"/>
          <w:b/>
          <w:bCs/>
          <w:color w:val="000000" w:themeColor="text1"/>
          <w:szCs w:val="20"/>
        </w:rPr>
      </w:pPr>
      <w:r w:rsidRPr="00FC1D0C">
        <w:rPr>
          <w:rFonts w:eastAsia="Calibri" w:cs="Arial"/>
          <w:b/>
          <w:bCs/>
          <w:color w:val="000000" w:themeColor="text1"/>
          <w:szCs w:val="20"/>
        </w:rPr>
        <w:t xml:space="preserve">Uwaga: </w:t>
      </w:r>
      <w:r w:rsidR="009742AF" w:rsidRPr="00FC1D0C">
        <w:rPr>
          <w:rFonts w:eastAsia="Calibri" w:cs="Arial"/>
          <w:b/>
          <w:bCs/>
          <w:color w:val="000000" w:themeColor="text1"/>
          <w:szCs w:val="20"/>
        </w:rPr>
        <w:t xml:space="preserve">Wykonawca wstawia symbol „X” w kwadrat przy deklarowanym </w:t>
      </w:r>
      <w:r w:rsidR="00263804" w:rsidRPr="00FC1D0C">
        <w:rPr>
          <w:rFonts w:eastAsia="Calibri" w:cs="Arial"/>
          <w:b/>
          <w:bCs/>
          <w:color w:val="000000" w:themeColor="text1"/>
          <w:szCs w:val="20"/>
        </w:rPr>
        <w:t>terminie</w:t>
      </w:r>
      <w:r w:rsidR="007613A7" w:rsidRPr="00FC1D0C">
        <w:rPr>
          <w:rFonts w:eastAsia="Calibri" w:cs="Arial"/>
          <w:b/>
          <w:bCs/>
          <w:color w:val="000000" w:themeColor="text1"/>
          <w:szCs w:val="20"/>
        </w:rPr>
        <w:t>.</w:t>
      </w:r>
    </w:p>
    <w:p w14:paraId="5259DE22" w14:textId="26F032D0" w:rsidR="009742AF" w:rsidRPr="00FC1D0C" w:rsidRDefault="009742AF" w:rsidP="008F2E50">
      <w:pPr>
        <w:autoSpaceDE w:val="0"/>
        <w:autoSpaceDN w:val="0"/>
        <w:adjustRightInd w:val="0"/>
        <w:spacing w:line="240" w:lineRule="auto"/>
        <w:ind w:left="284"/>
        <w:rPr>
          <w:rFonts w:eastAsia="Calibri" w:cs="Arial"/>
          <w:b/>
          <w:bCs/>
          <w:color w:val="000000" w:themeColor="text1"/>
          <w:szCs w:val="20"/>
        </w:rPr>
      </w:pPr>
      <w:r w:rsidRPr="00FC1D0C">
        <w:rPr>
          <w:rFonts w:eastAsia="Calibri" w:cs="Arial"/>
          <w:b/>
          <w:bCs/>
          <w:color w:val="000000" w:themeColor="text1"/>
          <w:szCs w:val="20"/>
        </w:rPr>
        <w:lastRenderedPageBreak/>
        <w:t xml:space="preserve">W przypadku braku wypełnienia lub wypełnienia więcej niż jednego kwadratu, Zamawiający przyzna „0” punktów w kryterium </w:t>
      </w:r>
      <w:r w:rsidR="00263804" w:rsidRPr="00FC1D0C">
        <w:rPr>
          <w:rFonts w:eastAsia="Calibri" w:cs="Arial"/>
          <w:b/>
          <w:bCs/>
          <w:color w:val="000000" w:themeColor="text1"/>
          <w:szCs w:val="20"/>
        </w:rPr>
        <w:t>„Termin”</w:t>
      </w:r>
      <w:r w:rsidR="002A57E1">
        <w:rPr>
          <w:rFonts w:eastAsia="Calibri" w:cs="Arial"/>
          <w:b/>
          <w:bCs/>
          <w:color w:val="000000" w:themeColor="text1"/>
          <w:szCs w:val="20"/>
        </w:rPr>
        <w:t>.</w:t>
      </w:r>
    </w:p>
    <w:p w14:paraId="6843EEC4" w14:textId="584F55C1" w:rsidR="00B26C08" w:rsidRPr="00FC1D0C" w:rsidRDefault="00B26C08" w:rsidP="00832E03">
      <w:pPr>
        <w:autoSpaceDE w:val="0"/>
        <w:autoSpaceDN w:val="0"/>
        <w:adjustRightInd w:val="0"/>
        <w:spacing w:line="240" w:lineRule="auto"/>
        <w:ind w:firstLine="284"/>
        <w:rPr>
          <w:rFonts w:eastAsia="Calibri" w:cs="Arial"/>
          <w:b/>
          <w:bCs/>
          <w:color w:val="000000" w:themeColor="text1"/>
          <w:szCs w:val="20"/>
        </w:rPr>
      </w:pPr>
    </w:p>
    <w:p w14:paraId="7699A29A" w14:textId="77777777" w:rsidR="00832E03" w:rsidRPr="00FC1D0C" w:rsidRDefault="00832E03" w:rsidP="00832E03">
      <w:pPr>
        <w:autoSpaceDE w:val="0"/>
        <w:autoSpaceDN w:val="0"/>
        <w:adjustRightInd w:val="0"/>
        <w:spacing w:line="240" w:lineRule="auto"/>
        <w:ind w:firstLine="284"/>
        <w:rPr>
          <w:rFonts w:eastAsia="Calibri" w:cs="Arial"/>
          <w:b/>
          <w:color w:val="000000" w:themeColor="text1"/>
          <w:sz w:val="22"/>
          <w:szCs w:val="22"/>
        </w:rPr>
      </w:pPr>
    </w:p>
    <w:p w14:paraId="763643CD" w14:textId="71E0CD46" w:rsidR="00B26C08" w:rsidRPr="00FC1D0C" w:rsidRDefault="00832E03" w:rsidP="00832E03">
      <w:pPr>
        <w:pStyle w:val="Akapitzlist"/>
        <w:tabs>
          <w:tab w:val="left" w:leader="dot" w:pos="567"/>
          <w:tab w:val="left" w:leader="dot" w:pos="5301"/>
          <w:tab w:val="left" w:leader="dot" w:pos="9639"/>
        </w:tabs>
        <w:spacing w:after="160" w:line="259" w:lineRule="auto"/>
        <w:ind w:hanging="436"/>
        <w:rPr>
          <w:rFonts w:ascii="Arial" w:eastAsiaTheme="minorHAnsi" w:hAnsi="Arial" w:cs="Arial"/>
          <w:szCs w:val="20"/>
        </w:rPr>
      </w:pPr>
      <w:r w:rsidRPr="00FC1D0C">
        <w:rPr>
          <w:rFonts w:ascii="Arial" w:eastAsiaTheme="minorHAnsi" w:hAnsi="Arial" w:cs="Arial"/>
          <w:b/>
          <w:szCs w:val="20"/>
        </w:rPr>
        <w:t>3.</w:t>
      </w:r>
      <w:r w:rsidR="009B7781" w:rsidRPr="00FC1D0C">
        <w:rPr>
          <w:rFonts w:ascii="Arial" w:eastAsiaTheme="minorHAnsi" w:hAnsi="Arial" w:cs="Arial"/>
          <w:b/>
          <w:szCs w:val="20"/>
        </w:rPr>
        <w:t xml:space="preserve"> </w:t>
      </w:r>
      <w:r w:rsidR="00B26C08" w:rsidRPr="00FC1D0C">
        <w:rPr>
          <w:rFonts w:ascii="Arial" w:eastAsiaTheme="minorHAnsi" w:hAnsi="Arial" w:cs="Arial"/>
          <w:b/>
          <w:szCs w:val="20"/>
        </w:rPr>
        <w:t>a) Oświadczamy, że zamówienie realizować będziemy: sami/z udziałem podwykonawcy-ów**</w:t>
      </w:r>
    </w:p>
    <w:p w14:paraId="1AD4196B" w14:textId="77777777" w:rsidR="00B26C08" w:rsidRPr="00FC1D0C" w:rsidRDefault="00B26C08" w:rsidP="00B26C08">
      <w:pPr>
        <w:spacing w:after="160" w:line="276" w:lineRule="auto"/>
        <w:ind w:left="567"/>
        <w:rPr>
          <w:rFonts w:eastAsiaTheme="minorHAnsi" w:cs="Arial"/>
          <w:i/>
          <w:color w:val="auto"/>
          <w:sz w:val="16"/>
          <w:szCs w:val="16"/>
        </w:rPr>
      </w:pPr>
      <w:r w:rsidRPr="00FC1D0C">
        <w:rPr>
          <w:rFonts w:eastAsiaTheme="minorHAnsi" w:cs="Arial"/>
          <w:i/>
          <w:sz w:val="16"/>
          <w:szCs w:val="16"/>
        </w:rPr>
        <w:t xml:space="preserve">(w przypadku udziału podwykonawców w realizacji zamówienia, Zamawiający żąda wskazania części zamówienia (zakres prac) powierzonej podwykonawcom </w:t>
      </w:r>
      <w:r w:rsidRPr="00FC1D0C">
        <w:rPr>
          <w:rFonts w:eastAsiaTheme="minorHAnsi" w:cs="Arial"/>
          <w:i/>
          <w:color w:val="auto"/>
          <w:sz w:val="16"/>
          <w:szCs w:val="16"/>
        </w:rPr>
        <w:t>i podania przez wykonawcę firm podwykonawców jeśli są znane na dzień składania ofert)</w:t>
      </w:r>
    </w:p>
    <w:p w14:paraId="55DFE0C8" w14:textId="77777777" w:rsidR="00B26C08" w:rsidRPr="00FC1D0C" w:rsidRDefault="00B26C08" w:rsidP="00B26C08">
      <w:pPr>
        <w:tabs>
          <w:tab w:val="right" w:leader="dot" w:pos="9633"/>
        </w:tabs>
        <w:spacing w:after="160" w:line="276" w:lineRule="auto"/>
        <w:ind w:left="357"/>
        <w:rPr>
          <w:rFonts w:eastAsiaTheme="minorHAnsi" w:cs="Arial"/>
          <w:szCs w:val="20"/>
        </w:rPr>
      </w:pPr>
      <w:r w:rsidRPr="00FC1D0C">
        <w:rPr>
          <w:rFonts w:eastAsiaTheme="minorHAnsi" w:cs="Arial"/>
          <w:szCs w:val="20"/>
        </w:rPr>
        <w:t xml:space="preserve">  </w:t>
      </w:r>
      <w:r w:rsidRPr="00FC1D0C">
        <w:rPr>
          <w:rFonts w:eastAsiaTheme="minorHAnsi" w:cs="Arial"/>
          <w:szCs w:val="20"/>
        </w:rPr>
        <w:tab/>
      </w:r>
    </w:p>
    <w:p w14:paraId="08BF3A5E" w14:textId="77777777" w:rsidR="00B26C08" w:rsidRPr="00FC1D0C" w:rsidRDefault="00B26C08" w:rsidP="00B26C08">
      <w:pPr>
        <w:autoSpaceDE w:val="0"/>
        <w:autoSpaceDN w:val="0"/>
        <w:adjustRightInd w:val="0"/>
        <w:spacing w:after="240" w:line="240" w:lineRule="auto"/>
        <w:ind w:left="567"/>
        <w:rPr>
          <w:rFonts w:eastAsia="Calibri" w:cs="Arial"/>
          <w:b/>
          <w:szCs w:val="20"/>
          <w:lang w:eastAsia="pl-PL"/>
        </w:rPr>
      </w:pPr>
      <w:r w:rsidRPr="00FC1D0C">
        <w:rPr>
          <w:rFonts w:eastAsia="Calibri" w:cs="Arial"/>
          <w:b/>
          <w:szCs w:val="20"/>
          <w:lang w:eastAsia="pl-PL"/>
        </w:rPr>
        <w:t>b)  Oświadczamy,  że w celu wykazania spełniania warunków udziału w postępowaniu, określonych przez zamawiającego w zakresie opisanym w SWZ Wykonawca polega na zdolnościach zawodowych następującego/-</w:t>
      </w:r>
      <w:proofErr w:type="spellStart"/>
      <w:r w:rsidRPr="00FC1D0C">
        <w:rPr>
          <w:rFonts w:eastAsia="Calibri" w:cs="Arial"/>
          <w:b/>
          <w:szCs w:val="20"/>
          <w:lang w:eastAsia="pl-PL"/>
        </w:rPr>
        <w:t>ych</w:t>
      </w:r>
      <w:proofErr w:type="spellEnd"/>
      <w:r w:rsidRPr="00FC1D0C">
        <w:rPr>
          <w:rFonts w:eastAsia="Calibri" w:cs="Arial"/>
          <w:b/>
          <w:szCs w:val="20"/>
          <w:lang w:eastAsia="pl-PL"/>
        </w:rPr>
        <w:t xml:space="preserve"> podmiotu/-ów**:</w:t>
      </w:r>
    </w:p>
    <w:p w14:paraId="2B2ED63B" w14:textId="77777777" w:rsidR="00B26C08" w:rsidRPr="00FC1D0C" w:rsidRDefault="00B26C08" w:rsidP="00B26C08">
      <w:pPr>
        <w:autoSpaceDE w:val="0"/>
        <w:autoSpaceDN w:val="0"/>
        <w:adjustRightInd w:val="0"/>
        <w:spacing w:after="240" w:line="240" w:lineRule="auto"/>
        <w:ind w:left="567"/>
        <w:rPr>
          <w:rFonts w:eastAsia="Calibri" w:cs="Arial"/>
          <w:szCs w:val="20"/>
          <w:lang w:eastAsia="pl-PL"/>
        </w:rPr>
      </w:pPr>
      <w:r w:rsidRPr="00FC1D0C">
        <w:rPr>
          <w:rFonts w:eastAsia="Calibri" w:cs="Arial"/>
          <w:szCs w:val="20"/>
          <w:lang w:eastAsia="pl-PL"/>
        </w:rPr>
        <w:t>……………………………………………………………………………………………………………………..</w:t>
      </w:r>
    </w:p>
    <w:p w14:paraId="3EDD641C" w14:textId="77777777" w:rsidR="00B26C08" w:rsidRPr="00FC1D0C" w:rsidRDefault="00B26C08" w:rsidP="00B26C08">
      <w:pPr>
        <w:autoSpaceDE w:val="0"/>
        <w:autoSpaceDN w:val="0"/>
        <w:adjustRightInd w:val="0"/>
        <w:spacing w:after="240" w:line="240" w:lineRule="auto"/>
        <w:ind w:left="567"/>
        <w:rPr>
          <w:rFonts w:eastAsia="Calibri" w:cs="Arial"/>
          <w:i/>
          <w:sz w:val="16"/>
          <w:szCs w:val="16"/>
          <w:lang w:eastAsia="pl-PL"/>
        </w:rPr>
      </w:pPr>
      <w:r w:rsidRPr="00FC1D0C">
        <w:rPr>
          <w:rFonts w:eastAsia="Calibri" w:cs="Arial"/>
          <w:i/>
          <w:sz w:val="16"/>
          <w:szCs w:val="16"/>
          <w:lang w:eastAsia="pl-PL"/>
        </w:rPr>
        <w:t>(brak wypełnienia tego punktu oznacza że Wykonawca w celu wykazania spełnienia warunków udziału w postępowaniu nie polega na zdolnościach zawodowych innych podmiotów)</w:t>
      </w:r>
    </w:p>
    <w:p w14:paraId="4E56555F" w14:textId="21CC52B1" w:rsidR="00B26C08" w:rsidRPr="00FC1D0C" w:rsidRDefault="00B26C08" w:rsidP="007613A7">
      <w:pPr>
        <w:pStyle w:val="Akapitzlist"/>
        <w:numPr>
          <w:ilvl w:val="0"/>
          <w:numId w:val="4"/>
        </w:numPr>
        <w:tabs>
          <w:tab w:val="left" w:leader="dot" w:pos="567"/>
          <w:tab w:val="left" w:leader="dot" w:pos="5301"/>
          <w:tab w:val="left" w:leader="dot" w:pos="9639"/>
        </w:tabs>
        <w:spacing w:after="160"/>
        <w:contextualSpacing/>
        <w:rPr>
          <w:rFonts w:ascii="Arial" w:eastAsiaTheme="minorHAnsi" w:hAnsi="Arial" w:cs="Arial"/>
          <w:szCs w:val="20"/>
        </w:rPr>
      </w:pPr>
      <w:r w:rsidRPr="00FC1D0C">
        <w:rPr>
          <w:rFonts w:ascii="Arial" w:eastAsiaTheme="minorHAnsi" w:hAnsi="Arial" w:cs="Arial"/>
          <w:b/>
          <w:szCs w:val="20"/>
        </w:rPr>
        <w:t>Oświadczamy, że</w:t>
      </w:r>
      <w:r w:rsidRPr="00FC1D0C">
        <w:rPr>
          <w:rFonts w:ascii="Arial" w:eastAsiaTheme="minorHAnsi" w:hAnsi="Arial" w:cs="Arial"/>
          <w:szCs w:val="20"/>
        </w:rPr>
        <w:t xml:space="preserve"> </w:t>
      </w:r>
      <w:r w:rsidRPr="00FC1D0C">
        <w:rPr>
          <w:rFonts w:ascii="Arial" w:eastAsiaTheme="minorHAnsi" w:hAnsi="Arial" w:cs="Arial"/>
          <w:b/>
          <w:szCs w:val="20"/>
        </w:rPr>
        <w:t>(</w:t>
      </w:r>
      <w:r w:rsidRPr="00FC1D0C">
        <w:rPr>
          <w:rFonts w:ascii="Arial" w:eastAsiaTheme="minorHAnsi" w:hAnsi="Arial" w:cs="Arial"/>
          <w:b/>
          <w:szCs w:val="20"/>
          <w:u w:val="single"/>
        </w:rPr>
        <w:t>zaznaczyć tylko i wyłącznie jeżeli dotyczy</w:t>
      </w:r>
      <w:r w:rsidRPr="00FC1D0C">
        <w:rPr>
          <w:rFonts w:ascii="Arial" w:eastAsiaTheme="minorHAnsi" w:hAnsi="Arial" w:cs="Arial"/>
          <w:b/>
          <w:szCs w:val="20"/>
        </w:rPr>
        <w:t>):</w:t>
      </w:r>
    </w:p>
    <w:p w14:paraId="6115F720" w14:textId="77777777" w:rsidR="00B26C08" w:rsidRPr="00FC1D0C" w:rsidRDefault="00B26C08" w:rsidP="00B26C08">
      <w:pPr>
        <w:tabs>
          <w:tab w:val="right" w:leader="dot" w:pos="9639"/>
        </w:tabs>
        <w:spacing w:after="160" w:line="276" w:lineRule="auto"/>
        <w:ind w:left="709" w:hanging="283"/>
        <w:rPr>
          <w:rFonts w:eastAsiaTheme="minorHAnsi" w:cs="Arial"/>
          <w:color w:val="auto"/>
          <w:szCs w:val="20"/>
        </w:rPr>
      </w:pPr>
      <w:r w:rsidRPr="00FC1D0C">
        <w:rPr>
          <w:rFonts w:eastAsiaTheme="minorHAnsi" w:cs="Arial"/>
          <w:b/>
          <w:color w:val="auto"/>
          <w:szCs w:val="20"/>
        </w:rPr>
        <w:sym w:font="Wingdings 2" w:char="F0A3"/>
      </w:r>
      <w:r w:rsidRPr="00FC1D0C">
        <w:rPr>
          <w:rFonts w:eastAsiaTheme="minorHAnsi" w:cs="Arial"/>
          <w:color w:val="auto"/>
          <w:szCs w:val="20"/>
        </w:rPr>
        <w:tab/>
        <w:t>wybór złożonej przez nas oferty będzie prowadzić do powstania u Zamawiającego obowiązku podatkowego zgodnie z przepisami o podatku od towarów i usług</w:t>
      </w:r>
    </w:p>
    <w:p w14:paraId="22B669C2" w14:textId="77777777" w:rsidR="00B26C08" w:rsidRPr="00FC1D0C" w:rsidRDefault="00B26C08" w:rsidP="00B26C08">
      <w:pPr>
        <w:tabs>
          <w:tab w:val="right" w:leader="dot" w:pos="9639"/>
        </w:tabs>
        <w:spacing w:after="160" w:line="276" w:lineRule="auto"/>
        <w:ind w:left="993"/>
        <w:rPr>
          <w:rFonts w:eastAsiaTheme="minorHAnsi" w:cs="Arial"/>
          <w:b/>
          <w:color w:val="auto"/>
          <w:sz w:val="16"/>
          <w:szCs w:val="16"/>
        </w:rPr>
      </w:pPr>
      <w:r w:rsidRPr="00FC1D0C">
        <w:rPr>
          <w:rFonts w:eastAsiaTheme="minorHAnsi" w:cs="Arial"/>
          <w:b/>
          <w:color w:val="auto"/>
          <w:sz w:val="16"/>
          <w:szCs w:val="16"/>
        </w:rPr>
        <w:t>UWAGA: w przypadku zaznaczenia powyższego pola należy wskazać nazwę (rodzaj) towaru lub usługi, których dostawa lub świadczenie będzie prowadzić do powstania obowiązku podatkowego u Zamawiającego, jego/jej wartość bez kwoty podatku oraz wskazania stawki podatku od towarów i usług, która zgodnie z wiedzą wykonawcy będzie miała zastosowanie</w:t>
      </w:r>
    </w:p>
    <w:tbl>
      <w:tblPr>
        <w:tblW w:w="7852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3105"/>
        <w:gridCol w:w="1843"/>
        <w:gridCol w:w="2409"/>
      </w:tblGrid>
      <w:tr w:rsidR="00B26C08" w:rsidRPr="00FC1D0C" w14:paraId="48750F92" w14:textId="77777777" w:rsidTr="008F0E9B">
        <w:trPr>
          <w:trHeight w:val="48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F6DE" w14:textId="77777777" w:rsidR="00B26C08" w:rsidRPr="00FC1D0C" w:rsidRDefault="00B26C08" w:rsidP="008F0E9B">
            <w:pPr>
              <w:tabs>
                <w:tab w:val="right" w:leader="dot" w:pos="9639"/>
              </w:tabs>
              <w:spacing w:after="160" w:line="259" w:lineRule="auto"/>
              <w:rPr>
                <w:rFonts w:eastAsiaTheme="minorHAnsi" w:cs="Arial"/>
                <w:sz w:val="14"/>
                <w:szCs w:val="14"/>
              </w:rPr>
            </w:pPr>
            <w:r w:rsidRPr="00FC1D0C">
              <w:rPr>
                <w:rFonts w:eastAsiaTheme="minorHAnsi" w:cs="Arial"/>
                <w:color w:val="auto"/>
                <w:sz w:val="14"/>
                <w:szCs w:val="14"/>
              </w:rPr>
              <w:t>Lp.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6FBF" w14:textId="77777777" w:rsidR="00B26C08" w:rsidRPr="00FC1D0C" w:rsidRDefault="00B26C08" w:rsidP="008F0E9B">
            <w:pPr>
              <w:tabs>
                <w:tab w:val="right" w:leader="dot" w:pos="9639"/>
              </w:tabs>
              <w:spacing w:after="160" w:line="259" w:lineRule="auto"/>
              <w:rPr>
                <w:rFonts w:eastAsiaTheme="minorHAnsi" w:cs="Arial"/>
                <w:sz w:val="14"/>
                <w:szCs w:val="14"/>
              </w:rPr>
            </w:pPr>
            <w:r w:rsidRPr="00FC1D0C">
              <w:rPr>
                <w:rFonts w:eastAsiaTheme="minorHAnsi" w:cs="Arial"/>
                <w:color w:val="auto"/>
                <w:sz w:val="14"/>
                <w:szCs w:val="14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EF12" w14:textId="77777777" w:rsidR="00B26C08" w:rsidRPr="00FC1D0C" w:rsidRDefault="00B26C08" w:rsidP="008F0E9B">
            <w:pPr>
              <w:tabs>
                <w:tab w:val="right" w:leader="dot" w:pos="9639"/>
              </w:tabs>
              <w:spacing w:after="160" w:line="259" w:lineRule="auto"/>
              <w:rPr>
                <w:rFonts w:eastAsiaTheme="minorHAnsi" w:cs="Arial"/>
                <w:sz w:val="14"/>
                <w:szCs w:val="14"/>
              </w:rPr>
            </w:pPr>
            <w:r w:rsidRPr="00FC1D0C">
              <w:rPr>
                <w:rFonts w:eastAsiaTheme="minorHAnsi" w:cs="Arial"/>
                <w:color w:val="auto"/>
                <w:sz w:val="14"/>
                <w:szCs w:val="14"/>
              </w:rPr>
              <w:t>Wartość towaru/ usługi bez kwoty podatku VAT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429C" w14:textId="77777777" w:rsidR="00B26C08" w:rsidRPr="00FC1D0C" w:rsidRDefault="00B26C08" w:rsidP="008F0E9B">
            <w:pPr>
              <w:tabs>
                <w:tab w:val="right" w:leader="dot" w:pos="9639"/>
              </w:tabs>
              <w:spacing w:after="160" w:line="259" w:lineRule="auto"/>
              <w:rPr>
                <w:rFonts w:eastAsiaTheme="minorHAnsi" w:cs="Arial"/>
                <w:color w:val="auto"/>
                <w:sz w:val="14"/>
                <w:szCs w:val="14"/>
              </w:rPr>
            </w:pPr>
            <w:r w:rsidRPr="00FC1D0C">
              <w:rPr>
                <w:rFonts w:eastAsiaTheme="minorHAnsi" w:cs="Arial"/>
                <w:color w:val="auto"/>
                <w:sz w:val="14"/>
                <w:szCs w:val="14"/>
              </w:rPr>
              <w:t>Stawka podatku od towarów i usług, która zgodnie z wiedzą wykonawcy będzie miała zastosowanie</w:t>
            </w:r>
          </w:p>
        </w:tc>
      </w:tr>
      <w:tr w:rsidR="00B26C08" w:rsidRPr="00FC1D0C" w14:paraId="04C51457" w14:textId="77777777" w:rsidTr="008F0E9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3705" w14:textId="77777777" w:rsidR="00B26C08" w:rsidRPr="00FC1D0C" w:rsidRDefault="00B26C08" w:rsidP="008F0E9B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  <w:r w:rsidRPr="00FC1D0C">
              <w:rPr>
                <w:rFonts w:eastAsiaTheme="minorHAnsi" w:cs="Arial"/>
                <w:color w:val="auto"/>
                <w:sz w:val="14"/>
                <w:szCs w:val="14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A105" w14:textId="77777777" w:rsidR="00B26C08" w:rsidRPr="00FC1D0C" w:rsidRDefault="00B26C08" w:rsidP="008F0E9B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0D5D" w14:textId="77777777" w:rsidR="00B26C08" w:rsidRPr="00FC1D0C" w:rsidRDefault="00B26C08" w:rsidP="008F0E9B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8CBC" w14:textId="77777777" w:rsidR="00B26C08" w:rsidRPr="00FC1D0C" w:rsidRDefault="00B26C08" w:rsidP="008F0E9B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</w:tr>
      <w:tr w:rsidR="00B26C08" w:rsidRPr="00FC1D0C" w14:paraId="76C3D5F5" w14:textId="77777777" w:rsidTr="008F0E9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13D1" w14:textId="77777777" w:rsidR="00B26C08" w:rsidRPr="00FC1D0C" w:rsidRDefault="00B26C08" w:rsidP="008F0E9B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  <w:r w:rsidRPr="00FC1D0C">
              <w:rPr>
                <w:rFonts w:eastAsiaTheme="minorHAnsi" w:cs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F3F7" w14:textId="77777777" w:rsidR="00B26C08" w:rsidRPr="00FC1D0C" w:rsidRDefault="00B26C08" w:rsidP="008F0E9B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5007" w14:textId="77777777" w:rsidR="00B26C08" w:rsidRPr="00FC1D0C" w:rsidRDefault="00B26C08" w:rsidP="008F0E9B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BC7" w14:textId="77777777" w:rsidR="00B26C08" w:rsidRPr="00FC1D0C" w:rsidRDefault="00B26C08" w:rsidP="008F0E9B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</w:tr>
      <w:tr w:rsidR="00B26C08" w:rsidRPr="00FC1D0C" w14:paraId="38731337" w14:textId="77777777" w:rsidTr="008F0E9B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21F2" w14:textId="77777777" w:rsidR="00B26C08" w:rsidRPr="00FC1D0C" w:rsidRDefault="00B26C08" w:rsidP="008F0E9B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2A31" w14:textId="77777777" w:rsidR="00B26C08" w:rsidRPr="00FC1D0C" w:rsidRDefault="00B26C08" w:rsidP="008F0E9B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524" w14:textId="77777777" w:rsidR="00B26C08" w:rsidRPr="00FC1D0C" w:rsidRDefault="00B26C08" w:rsidP="008F0E9B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40E3" w14:textId="77777777" w:rsidR="00B26C08" w:rsidRPr="00FC1D0C" w:rsidRDefault="00B26C08" w:rsidP="008F0E9B">
            <w:pPr>
              <w:tabs>
                <w:tab w:val="right" w:leader="dot" w:pos="9639"/>
              </w:tabs>
              <w:spacing w:after="200" w:line="259" w:lineRule="auto"/>
              <w:rPr>
                <w:rFonts w:eastAsiaTheme="minorHAnsi" w:cs="Arial"/>
                <w:sz w:val="14"/>
                <w:szCs w:val="14"/>
              </w:rPr>
            </w:pPr>
          </w:p>
        </w:tc>
      </w:tr>
    </w:tbl>
    <w:p w14:paraId="31B4FB26" w14:textId="77777777" w:rsidR="00B26C08" w:rsidRPr="00FC1D0C" w:rsidRDefault="00B26C08" w:rsidP="00B26C08">
      <w:pPr>
        <w:tabs>
          <w:tab w:val="left" w:leader="dot" w:pos="8100"/>
          <w:tab w:val="right" w:leader="dot" w:pos="9633"/>
        </w:tabs>
        <w:spacing w:after="160" w:line="259" w:lineRule="auto"/>
        <w:ind w:left="993"/>
        <w:rPr>
          <w:rFonts w:eastAsiaTheme="minorHAnsi" w:cs="Arial"/>
          <w:color w:val="auto"/>
          <w:sz w:val="16"/>
          <w:szCs w:val="16"/>
        </w:rPr>
      </w:pPr>
      <w:r w:rsidRPr="00FC1D0C">
        <w:rPr>
          <w:rFonts w:eastAsiaTheme="minorHAnsi" w:cs="Arial"/>
          <w:color w:val="auto"/>
          <w:sz w:val="16"/>
          <w:szCs w:val="16"/>
          <w:u w:val="single"/>
        </w:rPr>
        <w:t>Uwaga:</w:t>
      </w:r>
      <w:r w:rsidRPr="00FC1D0C">
        <w:rPr>
          <w:rFonts w:eastAsiaTheme="minorHAnsi" w:cs="Arial"/>
          <w:color w:val="auto"/>
          <w:sz w:val="16"/>
          <w:szCs w:val="16"/>
        </w:rPr>
        <w:t xml:space="preserve"> Nie oznaczenie powyższego pola oraz nie wypełnienie powyższej tabeli rozumiane będzie przez Zamawiającego jako informacja o tym, że wybór oferty wykonawcy </w:t>
      </w:r>
      <w:r w:rsidRPr="00FC1D0C">
        <w:rPr>
          <w:rFonts w:eastAsiaTheme="minorHAnsi" w:cs="Arial"/>
          <w:color w:val="auto"/>
          <w:sz w:val="16"/>
          <w:szCs w:val="16"/>
          <w:u w:val="single"/>
        </w:rPr>
        <w:t>nie będzie</w:t>
      </w:r>
      <w:r w:rsidRPr="00FC1D0C">
        <w:rPr>
          <w:rFonts w:eastAsiaTheme="minorHAnsi" w:cs="Arial"/>
          <w:color w:val="auto"/>
          <w:sz w:val="16"/>
          <w:szCs w:val="16"/>
        </w:rPr>
        <w:t xml:space="preserve"> prowadzić do powstania u Zamawiającego obowiązku podatkowego zgodnie z przepisami o podatku od towarów i usług***</w:t>
      </w:r>
    </w:p>
    <w:p w14:paraId="5A0A8E9A" w14:textId="76C0D1A7" w:rsidR="0045272A" w:rsidRPr="00FC1D0C" w:rsidRDefault="0045272A" w:rsidP="00781489">
      <w:pPr>
        <w:tabs>
          <w:tab w:val="right" w:leader="dot" w:pos="9633"/>
        </w:tabs>
        <w:rPr>
          <w:rFonts w:cs="Arial"/>
          <w:b/>
          <w:szCs w:val="20"/>
        </w:rPr>
      </w:pPr>
    </w:p>
    <w:p w14:paraId="46D8F102" w14:textId="77777777" w:rsidR="0045272A" w:rsidRPr="00FC1D0C" w:rsidRDefault="0045272A" w:rsidP="00781489">
      <w:pPr>
        <w:tabs>
          <w:tab w:val="right" w:leader="dot" w:pos="9633"/>
        </w:tabs>
        <w:rPr>
          <w:rFonts w:cs="Arial"/>
          <w:b/>
          <w:szCs w:val="20"/>
        </w:rPr>
      </w:pPr>
    </w:p>
    <w:p w14:paraId="4544C81E" w14:textId="77EDE306" w:rsidR="00781489" w:rsidRPr="00FC1D0C" w:rsidRDefault="00B26C08" w:rsidP="00781489">
      <w:pPr>
        <w:tabs>
          <w:tab w:val="right" w:leader="dot" w:pos="9633"/>
        </w:tabs>
        <w:rPr>
          <w:rFonts w:cs="Arial"/>
          <w:b/>
          <w:szCs w:val="20"/>
        </w:rPr>
      </w:pPr>
      <w:r w:rsidRPr="00FC1D0C">
        <w:rPr>
          <w:rFonts w:cs="Arial"/>
          <w:b/>
          <w:szCs w:val="20"/>
        </w:rPr>
        <w:t>Ponadto s</w:t>
      </w:r>
      <w:r w:rsidR="00781489" w:rsidRPr="00FC1D0C">
        <w:rPr>
          <w:rFonts w:cs="Arial"/>
          <w:b/>
          <w:szCs w:val="20"/>
        </w:rPr>
        <w:t>kładając ofertę oświadczamy, że:</w:t>
      </w:r>
    </w:p>
    <w:p w14:paraId="44C7E7B2" w14:textId="77777777" w:rsidR="00086E49" w:rsidRPr="00FC1D0C" w:rsidRDefault="00086E49" w:rsidP="007613A7">
      <w:pPr>
        <w:numPr>
          <w:ilvl w:val="1"/>
          <w:numId w:val="2"/>
        </w:numPr>
        <w:tabs>
          <w:tab w:val="left" w:pos="720"/>
          <w:tab w:val="num" w:pos="1440"/>
        </w:tabs>
        <w:suppressAutoHyphens/>
        <w:ind w:left="714" w:hanging="357"/>
        <w:rPr>
          <w:rFonts w:eastAsia="Calibri" w:cs="Arial"/>
          <w:color w:val="00000A"/>
          <w:szCs w:val="20"/>
          <w:lang w:eastAsia="ar-SA"/>
        </w:rPr>
      </w:pPr>
      <w:r w:rsidRPr="00FC1D0C">
        <w:rPr>
          <w:rFonts w:eastAsia="Calibri" w:cs="Arial"/>
          <w:color w:val="00000A"/>
          <w:szCs w:val="20"/>
          <w:lang w:eastAsia="ar-SA"/>
        </w:rPr>
        <w:t>zapoznaliśmy się i w pełni oraz bez żadnych zastrzeżeń akceptujemy treść Specyfikacji Warunków Zamówienia (zwanej dalej SWZ) wraz z załącznikami, z wyjaśnieniami i zmianami,</w:t>
      </w:r>
    </w:p>
    <w:p w14:paraId="4410613E" w14:textId="77777777" w:rsidR="00086E49" w:rsidRPr="00FC1D0C" w:rsidRDefault="00086E49" w:rsidP="007613A7">
      <w:pPr>
        <w:numPr>
          <w:ilvl w:val="1"/>
          <w:numId w:val="2"/>
        </w:numPr>
        <w:tabs>
          <w:tab w:val="left" w:pos="720"/>
          <w:tab w:val="num" w:pos="1440"/>
        </w:tabs>
        <w:suppressAutoHyphens/>
        <w:ind w:left="714" w:hanging="357"/>
        <w:rPr>
          <w:rFonts w:eastAsia="Calibri" w:cs="Arial"/>
          <w:color w:val="00000A"/>
          <w:szCs w:val="20"/>
          <w:lang w:eastAsia="ar-SA"/>
        </w:rPr>
      </w:pPr>
      <w:r w:rsidRPr="00FC1D0C">
        <w:rPr>
          <w:rFonts w:eastAsia="Calibri" w:cs="Arial"/>
          <w:color w:val="00000A"/>
          <w:szCs w:val="20"/>
          <w:lang w:eastAsia="ar-SA"/>
        </w:rPr>
        <w:t>oferujemy wykonanie przedmiotu zamówienia zgodnie z warunkami zapisanymi w SWZ i załącznikach do SWZ,</w:t>
      </w:r>
    </w:p>
    <w:p w14:paraId="436F6F99" w14:textId="77777777" w:rsidR="00086E49" w:rsidRPr="00FC1D0C" w:rsidRDefault="00086E49" w:rsidP="007613A7">
      <w:pPr>
        <w:numPr>
          <w:ilvl w:val="1"/>
          <w:numId w:val="2"/>
        </w:numPr>
        <w:tabs>
          <w:tab w:val="left" w:pos="720"/>
          <w:tab w:val="num" w:pos="1440"/>
        </w:tabs>
        <w:suppressAutoHyphens/>
        <w:ind w:left="714" w:hanging="357"/>
        <w:rPr>
          <w:rFonts w:eastAsia="Calibri" w:cs="Arial"/>
          <w:color w:val="00000A"/>
          <w:szCs w:val="20"/>
          <w:lang w:eastAsia="ar-SA"/>
        </w:rPr>
      </w:pPr>
      <w:r w:rsidRPr="00FC1D0C">
        <w:rPr>
          <w:rFonts w:eastAsia="Calibri" w:cs="Arial"/>
          <w:color w:val="00000A"/>
          <w:szCs w:val="20"/>
          <w:lang w:eastAsia="ar-SA"/>
        </w:rPr>
        <w:t>w pełni i bez żadnych zastrzeżeń akceptujemy warunki umowy na wykonanie zamówienia zapisane w SWZ wraz z załącznikami i w przypadku wyboru naszej oferty zobowiązujemy się do zawarcia umowy na proponowanych w nim warunkach, w miejscu i terminie wskazanym przez Zamawiającego,</w:t>
      </w:r>
    </w:p>
    <w:p w14:paraId="251925E3" w14:textId="77777777" w:rsidR="00086E49" w:rsidRPr="00FC1D0C" w:rsidRDefault="00086E49" w:rsidP="007613A7">
      <w:pPr>
        <w:numPr>
          <w:ilvl w:val="1"/>
          <w:numId w:val="2"/>
        </w:numPr>
        <w:tabs>
          <w:tab w:val="left" w:pos="720"/>
          <w:tab w:val="num" w:pos="1440"/>
        </w:tabs>
        <w:suppressAutoHyphens/>
        <w:ind w:left="714" w:hanging="357"/>
        <w:rPr>
          <w:rFonts w:eastAsia="Calibri" w:cs="Arial"/>
          <w:color w:val="00000A"/>
          <w:szCs w:val="20"/>
          <w:lang w:eastAsia="ar-SA"/>
        </w:rPr>
      </w:pPr>
      <w:r w:rsidRPr="00FC1D0C">
        <w:rPr>
          <w:rFonts w:eastAsia="Calibri" w:cs="Arial"/>
          <w:color w:val="00000A"/>
          <w:szCs w:val="20"/>
          <w:lang w:eastAsia="ar-SA"/>
        </w:rPr>
        <w:t>wszystkie wymagane w niniejszym postępowaniu o udzielenie zamówienia publicznego oświadczenia składamy ze świadomością odpowiedzialności karnej za składanie fałszywych oświadczeń w celu uzyskania korzyści majątkowych,</w:t>
      </w:r>
    </w:p>
    <w:p w14:paraId="50CF3F1E" w14:textId="15305B7D" w:rsidR="00086E49" w:rsidRPr="00FC1D0C" w:rsidRDefault="0045272A" w:rsidP="007613A7">
      <w:pPr>
        <w:numPr>
          <w:ilvl w:val="1"/>
          <w:numId w:val="2"/>
        </w:numPr>
        <w:tabs>
          <w:tab w:val="left" w:pos="720"/>
          <w:tab w:val="num" w:pos="1440"/>
        </w:tabs>
        <w:suppressAutoHyphens/>
        <w:ind w:left="714" w:hanging="357"/>
        <w:rPr>
          <w:rFonts w:eastAsia="MS Mincho" w:cs="Arial"/>
          <w:color w:val="00000A"/>
          <w:szCs w:val="20"/>
          <w:lang w:eastAsia="ar-SA"/>
        </w:rPr>
      </w:pPr>
      <w:r w:rsidRPr="00FC1D0C">
        <w:rPr>
          <w:rFonts w:eastAsia="Calibri" w:cs="Arial"/>
          <w:color w:val="00000A"/>
          <w:szCs w:val="20"/>
          <w:lang w:eastAsia="ar-SA"/>
        </w:rPr>
        <w:t>we wskazanych</w:t>
      </w:r>
      <w:r w:rsidR="00086E49" w:rsidRPr="00FC1D0C">
        <w:rPr>
          <w:rFonts w:eastAsia="Calibri" w:cs="Arial"/>
          <w:color w:val="00000A"/>
          <w:szCs w:val="20"/>
          <w:lang w:eastAsia="ar-SA"/>
        </w:rPr>
        <w:t xml:space="preserve"> powyżej </w:t>
      </w:r>
      <w:r w:rsidRPr="00FC1D0C">
        <w:rPr>
          <w:rFonts w:eastAsia="Calibri" w:cs="Arial"/>
          <w:color w:val="00000A"/>
          <w:szCs w:val="20"/>
          <w:lang w:eastAsia="ar-SA"/>
        </w:rPr>
        <w:t xml:space="preserve">cenach jednostkowych brutto, wartościach brutto, </w:t>
      </w:r>
      <w:r w:rsidR="00086E49" w:rsidRPr="00FC1D0C">
        <w:rPr>
          <w:rFonts w:eastAsia="Calibri" w:cs="Arial"/>
          <w:color w:val="00000A"/>
          <w:szCs w:val="20"/>
          <w:lang w:eastAsia="ar-SA"/>
        </w:rPr>
        <w:t xml:space="preserve">łącznej </w:t>
      </w:r>
      <w:r w:rsidR="00086E49" w:rsidRPr="00FC1D0C">
        <w:rPr>
          <w:rFonts w:eastAsia="MS Mincho" w:cs="Arial"/>
          <w:color w:val="00000A"/>
          <w:szCs w:val="20"/>
          <w:lang w:eastAsia="ar-SA"/>
        </w:rPr>
        <w:t xml:space="preserve">cenie brutto oferty uwzględniliśmy wszystkie </w:t>
      </w:r>
      <w:r w:rsidR="00086E49" w:rsidRPr="00FC1D0C">
        <w:rPr>
          <w:rFonts w:eastAsia="Calibri" w:cs="Arial"/>
          <w:color w:val="00000A"/>
          <w:szCs w:val="20"/>
          <w:lang w:eastAsia="ar-SA"/>
        </w:rPr>
        <w:t xml:space="preserve">koszty bezpośrednie i pośrednie, jakie uważamy za niezbędne do poniesienia dla terminowego i prawidłowego wykonania przedmiotu zamówienia, zysk oraz wszystkie wymagane przepisami podatki i opłaty, a w szczególności podatek VAT zgodnie z obowiązującymi przepisami. </w:t>
      </w:r>
      <w:r w:rsidR="00086E49" w:rsidRPr="00FC1D0C">
        <w:rPr>
          <w:rFonts w:eastAsia="MS Mincho" w:cs="Arial"/>
          <w:color w:val="00000A"/>
          <w:szCs w:val="20"/>
          <w:lang w:eastAsia="ar-SA"/>
        </w:rPr>
        <w:lastRenderedPageBreak/>
        <w:t xml:space="preserve">W ww. </w:t>
      </w:r>
      <w:r w:rsidRPr="00FC1D0C">
        <w:rPr>
          <w:rFonts w:eastAsia="Calibri" w:cs="Arial"/>
          <w:color w:val="00000A"/>
          <w:szCs w:val="20"/>
          <w:lang w:eastAsia="ar-SA"/>
        </w:rPr>
        <w:t xml:space="preserve">cenach jednostkowych brutto, wartościach brutto, łącznej </w:t>
      </w:r>
      <w:r w:rsidR="00BA42F3" w:rsidRPr="00FC1D0C">
        <w:rPr>
          <w:rFonts w:eastAsia="Calibri" w:cs="Arial"/>
          <w:color w:val="00000A"/>
          <w:szCs w:val="20"/>
          <w:lang w:eastAsia="ar-SA"/>
        </w:rPr>
        <w:t>cenie</w:t>
      </w:r>
      <w:r w:rsidR="00086E49" w:rsidRPr="00FC1D0C">
        <w:rPr>
          <w:rFonts w:eastAsia="Calibri" w:cs="Arial"/>
          <w:color w:val="00000A"/>
          <w:szCs w:val="20"/>
          <w:lang w:eastAsia="ar-SA"/>
        </w:rPr>
        <w:t xml:space="preserve"> brutto uwzględniliśmy wszystkie posiadane informacje o przedmiocie zamówienia, a szczególnie informacje, wymagania i warunki podane przez Zamawiającego w SWZ i załącznikach do SWZ oraz w wyjaśnieniach i zmianach SWZ i załączników do SWZ,</w:t>
      </w:r>
    </w:p>
    <w:p w14:paraId="7BEF0EBB" w14:textId="77777777" w:rsidR="00086E49" w:rsidRPr="00FC1D0C" w:rsidRDefault="00086E49" w:rsidP="007613A7">
      <w:pPr>
        <w:numPr>
          <w:ilvl w:val="1"/>
          <w:numId w:val="2"/>
        </w:numPr>
        <w:tabs>
          <w:tab w:val="left" w:pos="720"/>
          <w:tab w:val="num" w:pos="1440"/>
        </w:tabs>
        <w:suppressAutoHyphens/>
        <w:ind w:left="714" w:hanging="357"/>
        <w:rPr>
          <w:rFonts w:eastAsia="Calibri" w:cs="Arial"/>
          <w:color w:val="00000A"/>
          <w:szCs w:val="20"/>
          <w:lang w:eastAsia="ar-SA"/>
        </w:rPr>
      </w:pPr>
      <w:r w:rsidRPr="00FC1D0C">
        <w:rPr>
          <w:rFonts w:cs="Arial"/>
          <w:snapToGrid w:val="0"/>
          <w:szCs w:val="20"/>
          <w:lang w:eastAsia="ar-SA"/>
        </w:rPr>
        <w:t>dane osobowe przekazane w ofercie oraz załącznikach są przetwarzane i udostępnione Zamawiającemu zgodnie z art. 28 Rozporządzenia Parlamentu Europejskiego i Rady (UE) 2016/679,</w:t>
      </w:r>
    </w:p>
    <w:p w14:paraId="1D150C54" w14:textId="77777777" w:rsidR="00086E49" w:rsidRPr="00FC1D0C" w:rsidRDefault="00086E49" w:rsidP="007613A7">
      <w:pPr>
        <w:numPr>
          <w:ilvl w:val="1"/>
          <w:numId w:val="2"/>
        </w:numPr>
        <w:tabs>
          <w:tab w:val="left" w:pos="720"/>
          <w:tab w:val="num" w:pos="1440"/>
        </w:tabs>
        <w:suppressAutoHyphens/>
        <w:ind w:left="714" w:hanging="357"/>
        <w:rPr>
          <w:rFonts w:eastAsia="Calibri" w:cs="Arial"/>
          <w:color w:val="00000A"/>
          <w:szCs w:val="20"/>
          <w:lang w:eastAsia="ar-SA"/>
        </w:rPr>
      </w:pPr>
      <w:r w:rsidRPr="00FC1D0C">
        <w:rPr>
          <w:rFonts w:cs="Arial"/>
          <w:snapToGrid w:val="0"/>
          <w:szCs w:val="20"/>
          <w:lang w:eastAsia="ar-SA"/>
        </w:rPr>
        <w:t>spełniliśmy obowiązek informacyjny wobec osób fizycznych w zakresie udostępnienia ich danych Zamawiającemu oraz jawności tych danych w ramach przepisów Prawo Zamówień Publicznych,</w:t>
      </w:r>
    </w:p>
    <w:p w14:paraId="4B86B7AD" w14:textId="77777777" w:rsidR="00086E49" w:rsidRPr="00FC1D0C" w:rsidRDefault="00086E49" w:rsidP="007613A7">
      <w:pPr>
        <w:numPr>
          <w:ilvl w:val="1"/>
          <w:numId w:val="2"/>
        </w:numPr>
        <w:tabs>
          <w:tab w:val="left" w:pos="720"/>
          <w:tab w:val="num" w:pos="1440"/>
        </w:tabs>
        <w:suppressAutoHyphens/>
        <w:ind w:left="714" w:hanging="357"/>
        <w:rPr>
          <w:rFonts w:eastAsia="Calibri" w:cs="Arial"/>
          <w:color w:val="00000A"/>
          <w:szCs w:val="20"/>
          <w:lang w:eastAsia="ar-SA"/>
        </w:rPr>
      </w:pPr>
      <w:r w:rsidRPr="00FC1D0C">
        <w:rPr>
          <w:rFonts w:cs="Arial"/>
          <w:snapToGrid w:val="0"/>
          <w:szCs w:val="20"/>
          <w:lang w:eastAsia="ar-SA"/>
        </w:rPr>
        <w:t>przyjmujemy do wiadomości i akceptujemy zapisy klauzuli informacyjnej zawartej w SWZ.</w:t>
      </w:r>
    </w:p>
    <w:p w14:paraId="7B28FC66" w14:textId="718DAC43" w:rsidR="00781489" w:rsidRPr="00FC1D0C" w:rsidRDefault="00781489" w:rsidP="00B26C08">
      <w:pPr>
        <w:tabs>
          <w:tab w:val="left" w:leader="dot" w:pos="9639"/>
        </w:tabs>
        <w:spacing w:line="276" w:lineRule="auto"/>
        <w:rPr>
          <w:rFonts w:cs="Arial"/>
          <w:snapToGrid w:val="0"/>
          <w:szCs w:val="20"/>
        </w:rPr>
      </w:pPr>
    </w:p>
    <w:p w14:paraId="6E67CE10" w14:textId="77777777" w:rsidR="00781489" w:rsidRPr="00FC1D0C" w:rsidRDefault="00781489" w:rsidP="00781489">
      <w:pPr>
        <w:tabs>
          <w:tab w:val="left" w:leader="dot" w:pos="9639"/>
        </w:tabs>
        <w:spacing w:line="276" w:lineRule="auto"/>
        <w:ind w:left="397"/>
        <w:rPr>
          <w:rFonts w:cs="Arial"/>
          <w:snapToGrid w:val="0"/>
          <w:szCs w:val="20"/>
        </w:rPr>
      </w:pPr>
    </w:p>
    <w:p w14:paraId="1F592324" w14:textId="77777777" w:rsidR="00781489" w:rsidRPr="00FC1D0C" w:rsidRDefault="00781489" w:rsidP="00781489">
      <w:pPr>
        <w:spacing w:after="160" w:line="276" w:lineRule="auto"/>
        <w:rPr>
          <w:rFonts w:eastAsia="Calibri" w:cs="Arial"/>
          <w:i/>
          <w:color w:val="auto"/>
          <w:szCs w:val="20"/>
          <w:lang w:eastAsia="en-GB"/>
        </w:rPr>
      </w:pPr>
      <w:r w:rsidRPr="00FC1D0C">
        <w:rPr>
          <w:rFonts w:eastAsiaTheme="minorHAnsi" w:cs="Arial"/>
          <w:color w:val="auto"/>
          <w:szCs w:val="20"/>
        </w:rPr>
        <w:t xml:space="preserve">Rodzaj </w:t>
      </w:r>
      <w:r w:rsidRPr="00FC1D0C">
        <w:rPr>
          <w:rFonts w:eastAsia="Calibri" w:cs="Arial"/>
          <w:color w:val="auto"/>
          <w:szCs w:val="20"/>
          <w:lang w:eastAsia="en-GB"/>
        </w:rPr>
        <w:t>Wykonawcy</w:t>
      </w:r>
      <w:r w:rsidRPr="00FC1D0C">
        <w:rPr>
          <w:rFonts w:eastAsiaTheme="minorHAnsi" w:cs="Arial"/>
          <w:color w:val="auto"/>
          <w:sz w:val="22"/>
          <w:szCs w:val="22"/>
          <w:vertAlign w:val="superscript"/>
          <w:lang w:eastAsia="en-GB"/>
        </w:rPr>
        <w:footnoteReference w:id="1"/>
      </w:r>
      <w:r w:rsidRPr="00FC1D0C">
        <w:rPr>
          <w:rFonts w:eastAsia="Calibri" w:cs="Arial"/>
          <w:color w:val="auto"/>
          <w:szCs w:val="20"/>
          <w:lang w:eastAsia="en-GB"/>
        </w:rPr>
        <w:t xml:space="preserve">: </w:t>
      </w:r>
      <w:r w:rsidRPr="00FC1D0C">
        <w:rPr>
          <w:rFonts w:eastAsia="Calibri" w:cs="Arial"/>
          <w:i/>
          <w:color w:val="auto"/>
          <w:sz w:val="16"/>
          <w:szCs w:val="16"/>
          <w:lang w:eastAsia="en-GB"/>
        </w:rPr>
        <w:t>(Proszę zaznaczyć właściwy kwadrat określający, jakiego rodzaju przedsiębiorcą jest Wykonawca składający niniejszą ofertę)</w:t>
      </w:r>
    </w:p>
    <w:p w14:paraId="39A5E223" w14:textId="77777777" w:rsidR="00781489" w:rsidRPr="00FC1D0C" w:rsidRDefault="00781489" w:rsidP="00781489">
      <w:pPr>
        <w:spacing w:line="276" w:lineRule="auto"/>
        <w:ind w:firstLine="567"/>
        <w:rPr>
          <w:rFonts w:eastAsia="Calibri" w:cs="Arial"/>
          <w:color w:val="auto"/>
          <w:szCs w:val="20"/>
          <w:lang w:eastAsia="en-GB"/>
        </w:rPr>
      </w:pPr>
      <w:r w:rsidRPr="00FC1D0C">
        <w:rPr>
          <w:rFonts w:eastAsia="Calibri" w:cs="Arial"/>
          <w:color w:val="auto"/>
          <w:szCs w:val="20"/>
          <w:lang w:eastAsia="en-GB"/>
        </w:rPr>
        <w:t>󠄀</w:t>
      </w:r>
      <w:r w:rsidRPr="00FC1D0C">
        <w:rPr>
          <w:rFonts w:eastAsia="Calibri" w:cs="Arial"/>
          <w:color w:val="auto"/>
          <w:szCs w:val="20"/>
          <w:lang w:eastAsia="en-GB"/>
        </w:rPr>
        <w:tab/>
        <w:t>mikroprzedsiębiorstwo</w:t>
      </w:r>
    </w:p>
    <w:p w14:paraId="2BE12C30" w14:textId="77777777" w:rsidR="00781489" w:rsidRPr="00FC1D0C" w:rsidRDefault="00781489" w:rsidP="00781489">
      <w:pPr>
        <w:spacing w:line="276" w:lineRule="auto"/>
        <w:ind w:firstLine="567"/>
        <w:rPr>
          <w:rFonts w:eastAsia="Calibri" w:cs="Arial"/>
          <w:color w:val="auto"/>
          <w:szCs w:val="20"/>
          <w:lang w:eastAsia="en-GB"/>
        </w:rPr>
      </w:pPr>
      <w:r w:rsidRPr="00FC1D0C">
        <w:rPr>
          <w:rFonts w:eastAsia="Calibri" w:cs="Arial"/>
          <w:color w:val="auto"/>
          <w:szCs w:val="20"/>
          <w:lang w:eastAsia="en-GB"/>
        </w:rPr>
        <w:t>󠄀</w:t>
      </w:r>
      <w:r w:rsidRPr="00FC1D0C">
        <w:rPr>
          <w:rFonts w:eastAsia="Calibri" w:cs="Arial"/>
          <w:color w:val="auto"/>
          <w:szCs w:val="20"/>
          <w:lang w:eastAsia="en-GB"/>
        </w:rPr>
        <w:tab/>
        <w:t xml:space="preserve">małe przedsiębiorstwo </w:t>
      </w:r>
    </w:p>
    <w:p w14:paraId="7868EE3F" w14:textId="77777777" w:rsidR="00781489" w:rsidRPr="00FC1D0C" w:rsidRDefault="00781489" w:rsidP="00781489">
      <w:pPr>
        <w:spacing w:line="276" w:lineRule="auto"/>
        <w:ind w:firstLine="567"/>
        <w:rPr>
          <w:rFonts w:eastAsia="Calibri" w:cs="Arial"/>
          <w:color w:val="auto"/>
          <w:szCs w:val="20"/>
          <w:lang w:eastAsia="en-GB"/>
        </w:rPr>
      </w:pPr>
      <w:r w:rsidRPr="00FC1D0C">
        <w:rPr>
          <w:rFonts w:eastAsia="Calibri" w:cs="Arial"/>
          <w:color w:val="auto"/>
          <w:szCs w:val="20"/>
          <w:lang w:eastAsia="en-GB"/>
        </w:rPr>
        <w:t>󠄀</w:t>
      </w:r>
      <w:r w:rsidRPr="00FC1D0C">
        <w:rPr>
          <w:rFonts w:eastAsia="Calibri" w:cs="Arial"/>
          <w:color w:val="auto"/>
          <w:szCs w:val="20"/>
          <w:lang w:eastAsia="en-GB"/>
        </w:rPr>
        <w:tab/>
        <w:t>średnie przedsiębiorstwo 󠄀</w:t>
      </w:r>
    </w:p>
    <w:p w14:paraId="6C88EBA8" w14:textId="77777777" w:rsidR="00781489" w:rsidRPr="00FC1D0C" w:rsidRDefault="00781489" w:rsidP="00781489">
      <w:pPr>
        <w:spacing w:line="276" w:lineRule="auto"/>
        <w:ind w:firstLine="567"/>
        <w:rPr>
          <w:rFonts w:eastAsia="Calibri" w:cs="Arial"/>
          <w:color w:val="auto"/>
          <w:szCs w:val="20"/>
          <w:lang w:eastAsia="en-GB"/>
        </w:rPr>
      </w:pPr>
      <w:r w:rsidRPr="00FC1D0C">
        <w:rPr>
          <w:rFonts w:eastAsia="Calibri" w:cs="Arial"/>
          <w:color w:val="auto"/>
          <w:szCs w:val="20"/>
          <w:lang w:eastAsia="en-GB"/>
        </w:rPr>
        <w:t>󠄀</w:t>
      </w:r>
      <w:r w:rsidRPr="00FC1D0C">
        <w:rPr>
          <w:rFonts w:eastAsia="Calibri" w:cs="Arial"/>
          <w:color w:val="auto"/>
          <w:szCs w:val="20"/>
          <w:lang w:eastAsia="en-GB"/>
        </w:rPr>
        <w:tab/>
        <w:t>jednoosobowa działalność gospodarcza</w:t>
      </w:r>
    </w:p>
    <w:p w14:paraId="5BC58723" w14:textId="77777777" w:rsidR="00781489" w:rsidRPr="00FC1D0C" w:rsidRDefault="00781489" w:rsidP="00781489">
      <w:pPr>
        <w:spacing w:line="276" w:lineRule="auto"/>
        <w:ind w:firstLine="567"/>
        <w:rPr>
          <w:rFonts w:eastAsia="Calibri" w:cs="Arial"/>
          <w:color w:val="auto"/>
          <w:szCs w:val="20"/>
          <w:lang w:eastAsia="en-GB"/>
        </w:rPr>
      </w:pPr>
      <w:r w:rsidRPr="00FC1D0C">
        <w:rPr>
          <w:rFonts w:eastAsia="Calibri" w:cs="Arial"/>
          <w:color w:val="auto"/>
          <w:szCs w:val="20"/>
          <w:lang w:eastAsia="en-GB"/>
        </w:rPr>
        <w:t>󠄀</w:t>
      </w:r>
      <w:r w:rsidRPr="00FC1D0C">
        <w:rPr>
          <w:rFonts w:eastAsia="Calibri" w:cs="Arial"/>
          <w:color w:val="auto"/>
          <w:szCs w:val="20"/>
          <w:lang w:eastAsia="en-GB"/>
        </w:rPr>
        <w:tab/>
        <w:t>osoba fizyczna nieprowadząca działalności gospodarczej</w:t>
      </w:r>
    </w:p>
    <w:p w14:paraId="6A0CF4DF" w14:textId="1637281F" w:rsidR="00781489" w:rsidRPr="00FC1D0C" w:rsidRDefault="00781489" w:rsidP="0008000B">
      <w:pPr>
        <w:spacing w:line="276" w:lineRule="auto"/>
        <w:ind w:firstLine="567"/>
        <w:rPr>
          <w:rFonts w:eastAsia="Calibri" w:cs="Arial"/>
          <w:color w:val="auto"/>
          <w:szCs w:val="20"/>
          <w:lang w:eastAsia="en-GB"/>
        </w:rPr>
      </w:pPr>
      <w:r w:rsidRPr="00FC1D0C">
        <w:rPr>
          <w:rFonts w:eastAsia="Calibri" w:cs="Arial"/>
          <w:color w:val="auto"/>
          <w:szCs w:val="20"/>
          <w:lang w:eastAsia="en-GB"/>
        </w:rPr>
        <w:t>󠄀</w:t>
      </w:r>
      <w:r w:rsidRPr="00FC1D0C">
        <w:rPr>
          <w:rFonts w:eastAsia="Calibri" w:cs="Arial"/>
          <w:color w:val="auto"/>
          <w:szCs w:val="20"/>
          <w:lang w:eastAsia="en-GB"/>
        </w:rPr>
        <w:tab/>
        <w:t>inny rodzaj</w:t>
      </w:r>
    </w:p>
    <w:p w14:paraId="150B18FB" w14:textId="77777777" w:rsidR="00B1349E" w:rsidRPr="00FC1D0C" w:rsidRDefault="00B1349E" w:rsidP="00D2750C">
      <w:pPr>
        <w:spacing w:line="240" w:lineRule="auto"/>
        <w:ind w:left="397" w:hanging="397"/>
        <w:rPr>
          <w:rFonts w:cs="Arial"/>
          <w:b/>
          <w:i/>
          <w:sz w:val="16"/>
          <w:szCs w:val="16"/>
        </w:rPr>
      </w:pPr>
    </w:p>
    <w:p w14:paraId="593F41E3" w14:textId="77777777" w:rsidR="00B1349E" w:rsidRPr="00FC1D0C" w:rsidRDefault="00B1349E" w:rsidP="00D2750C">
      <w:pPr>
        <w:spacing w:line="240" w:lineRule="auto"/>
        <w:ind w:left="397" w:hanging="397"/>
        <w:rPr>
          <w:rFonts w:cs="Arial"/>
          <w:b/>
          <w:i/>
          <w:sz w:val="16"/>
          <w:szCs w:val="16"/>
        </w:rPr>
      </w:pPr>
    </w:p>
    <w:p w14:paraId="7F8F1FDE" w14:textId="1D859D26" w:rsidR="00781489" w:rsidRPr="00FC1D0C" w:rsidRDefault="00781489" w:rsidP="00D2750C">
      <w:pPr>
        <w:spacing w:line="240" w:lineRule="auto"/>
        <w:ind w:left="397" w:hanging="397"/>
        <w:rPr>
          <w:rFonts w:cs="Arial"/>
          <w:b/>
          <w:i/>
          <w:sz w:val="16"/>
          <w:szCs w:val="16"/>
        </w:rPr>
      </w:pPr>
      <w:r w:rsidRPr="00FC1D0C">
        <w:rPr>
          <w:rFonts w:cs="Arial"/>
          <w:b/>
          <w:i/>
          <w:sz w:val="16"/>
          <w:szCs w:val="16"/>
        </w:rPr>
        <w:t>**     niepotrzebne skreślić</w:t>
      </w:r>
    </w:p>
    <w:p w14:paraId="29EA897B" w14:textId="77777777" w:rsidR="00843A4D" w:rsidRPr="00FC1D0C" w:rsidRDefault="00843A4D" w:rsidP="00D2750C">
      <w:pPr>
        <w:spacing w:line="240" w:lineRule="auto"/>
        <w:ind w:left="397" w:hanging="397"/>
        <w:rPr>
          <w:rFonts w:cs="Arial"/>
          <w:b/>
          <w:i/>
          <w:sz w:val="16"/>
          <w:szCs w:val="16"/>
        </w:rPr>
      </w:pPr>
    </w:p>
    <w:p w14:paraId="30C689CD" w14:textId="17275F11" w:rsidR="00781489" w:rsidRPr="00FC1D0C" w:rsidRDefault="00781489" w:rsidP="00781489">
      <w:pPr>
        <w:spacing w:line="240" w:lineRule="auto"/>
        <w:rPr>
          <w:rFonts w:cs="Arial"/>
          <w:b/>
          <w:i/>
          <w:color w:val="auto"/>
          <w:sz w:val="16"/>
          <w:szCs w:val="16"/>
        </w:rPr>
      </w:pPr>
      <w:r w:rsidRPr="00FC1D0C">
        <w:rPr>
          <w:rFonts w:cs="Arial"/>
          <w:b/>
          <w:i/>
          <w:sz w:val="16"/>
          <w:szCs w:val="16"/>
        </w:rPr>
        <w:t xml:space="preserve">*** </w:t>
      </w:r>
      <w:r w:rsidRPr="00FC1D0C">
        <w:rPr>
          <w:rFonts w:cs="Arial"/>
          <w:b/>
          <w:i/>
          <w:color w:val="auto"/>
          <w:sz w:val="16"/>
          <w:szCs w:val="16"/>
        </w:rPr>
        <w:t xml:space="preserve">Zgodnie z art. 225 ust. 1 Pzp jeżeli wykonawca złożył ofertę, której wybór prowadziłby do powstania u zamawiającego obowiązku podatkowego zgodnie z ustawą z dnia 11 marca 2004 r. o podatku od towarów i usług (Dz. U. z 2018 r. poz. 2174, z </w:t>
      </w:r>
      <w:proofErr w:type="spellStart"/>
      <w:r w:rsidRPr="00FC1D0C">
        <w:rPr>
          <w:rFonts w:cs="Arial"/>
          <w:b/>
          <w:i/>
          <w:color w:val="auto"/>
          <w:sz w:val="16"/>
          <w:szCs w:val="16"/>
        </w:rPr>
        <w:t>późn</w:t>
      </w:r>
      <w:proofErr w:type="spellEnd"/>
      <w:r w:rsidRPr="00FC1D0C">
        <w:rPr>
          <w:rFonts w:cs="Arial"/>
          <w:b/>
          <w:i/>
          <w:color w:val="auto"/>
          <w:sz w:val="16"/>
          <w:szCs w:val="16"/>
        </w:rPr>
        <w:t>. zm.), dla celów zastosowania kryterium ceny zamawiający dolicza do przedstawionej w tej ofercie ceny kwotę podatku od towarów i usług, którą miałby obowiązek rozliczyć. W tym przypadku wykonawca ma obowiązek:</w:t>
      </w:r>
    </w:p>
    <w:p w14:paraId="4BA14494" w14:textId="77777777" w:rsidR="00781489" w:rsidRPr="00FC1D0C" w:rsidRDefault="00781489" w:rsidP="00781489">
      <w:pPr>
        <w:spacing w:line="240" w:lineRule="auto"/>
        <w:rPr>
          <w:rFonts w:cs="Arial"/>
          <w:b/>
          <w:i/>
          <w:color w:val="auto"/>
          <w:sz w:val="16"/>
          <w:szCs w:val="16"/>
        </w:rPr>
      </w:pPr>
      <w:r w:rsidRPr="00FC1D0C">
        <w:rPr>
          <w:rFonts w:cs="Arial"/>
          <w:b/>
          <w:i/>
          <w:color w:val="auto"/>
          <w:sz w:val="16"/>
          <w:szCs w:val="16"/>
        </w:rPr>
        <w:t>1) poinformowania zamawiającego, że wybór jego oferty będzie prowadził do powstania u zamawiającego obowiązku podatkowego;</w:t>
      </w:r>
    </w:p>
    <w:p w14:paraId="04D0CA12" w14:textId="77777777" w:rsidR="00781489" w:rsidRPr="00FC1D0C" w:rsidRDefault="00781489" w:rsidP="00781489">
      <w:pPr>
        <w:spacing w:line="240" w:lineRule="auto"/>
        <w:rPr>
          <w:rFonts w:cs="Arial"/>
          <w:b/>
          <w:i/>
          <w:color w:val="auto"/>
          <w:sz w:val="16"/>
          <w:szCs w:val="16"/>
        </w:rPr>
      </w:pPr>
      <w:r w:rsidRPr="00FC1D0C">
        <w:rPr>
          <w:rFonts w:cs="Arial"/>
          <w:b/>
          <w:i/>
          <w:color w:val="auto"/>
          <w:sz w:val="16"/>
          <w:szCs w:val="16"/>
        </w:rPr>
        <w:t>2) wskazania nazwy (rodzaju) towaru lub usługi, których dostawa lub świadczenie będą prowadziły do powstania u zamawiającego obowiązku podatkowego;</w:t>
      </w:r>
    </w:p>
    <w:p w14:paraId="58E4C205" w14:textId="77777777" w:rsidR="00781489" w:rsidRPr="00FC1D0C" w:rsidRDefault="00781489" w:rsidP="00781489">
      <w:pPr>
        <w:spacing w:line="240" w:lineRule="auto"/>
        <w:rPr>
          <w:rFonts w:cs="Arial"/>
          <w:b/>
          <w:i/>
          <w:color w:val="auto"/>
          <w:sz w:val="16"/>
          <w:szCs w:val="16"/>
        </w:rPr>
      </w:pPr>
      <w:r w:rsidRPr="00FC1D0C">
        <w:rPr>
          <w:rFonts w:cs="Arial"/>
          <w:b/>
          <w:i/>
          <w:color w:val="auto"/>
          <w:sz w:val="16"/>
          <w:szCs w:val="16"/>
        </w:rPr>
        <w:t>3) wskazania wartości towaru lub usługi objętego obowiązkiem podatkowym zamawiającego, bez kwoty podatku;</w:t>
      </w:r>
    </w:p>
    <w:p w14:paraId="5AF41D78" w14:textId="77777777" w:rsidR="00781489" w:rsidRPr="00FC1D0C" w:rsidRDefault="00781489" w:rsidP="00781489">
      <w:pPr>
        <w:spacing w:line="240" w:lineRule="auto"/>
        <w:rPr>
          <w:rFonts w:cs="Arial"/>
          <w:b/>
          <w:i/>
          <w:color w:val="auto"/>
          <w:sz w:val="16"/>
          <w:szCs w:val="16"/>
        </w:rPr>
      </w:pPr>
      <w:r w:rsidRPr="00FC1D0C">
        <w:rPr>
          <w:rFonts w:cs="Arial"/>
          <w:b/>
          <w:i/>
          <w:color w:val="auto"/>
          <w:sz w:val="16"/>
          <w:szCs w:val="16"/>
        </w:rPr>
        <w:t>4) wskazania stawki podatku od towarów i usług, która zgodnie z wiedzą wykonawcy, będzie miała zastosowanie.</w:t>
      </w:r>
    </w:p>
    <w:p w14:paraId="621B74C2" w14:textId="77777777" w:rsidR="00781489" w:rsidRPr="00FC1D0C" w:rsidRDefault="00781489" w:rsidP="00781489">
      <w:pPr>
        <w:spacing w:line="240" w:lineRule="auto"/>
        <w:rPr>
          <w:rFonts w:cs="Arial"/>
          <w:b/>
          <w:i/>
          <w:color w:val="auto"/>
          <w:sz w:val="16"/>
          <w:szCs w:val="16"/>
        </w:rPr>
      </w:pPr>
      <w:r w:rsidRPr="00FC1D0C">
        <w:rPr>
          <w:rFonts w:cs="Arial"/>
          <w:b/>
          <w:i/>
          <w:color w:val="auto"/>
          <w:sz w:val="16"/>
          <w:szCs w:val="16"/>
        </w:rPr>
        <w:t>Brak złożenia ww. informacji będzie postrzegany jako brak powstania obowiązku podatkowego u zamawiającego.</w:t>
      </w:r>
    </w:p>
    <w:p w14:paraId="525B3375" w14:textId="77777777" w:rsidR="00781489" w:rsidRPr="00FC1D0C" w:rsidRDefault="00781489" w:rsidP="00781489">
      <w:pPr>
        <w:spacing w:line="240" w:lineRule="auto"/>
        <w:rPr>
          <w:rFonts w:cs="Arial"/>
          <w:b/>
          <w:i/>
          <w:color w:val="auto"/>
          <w:sz w:val="16"/>
          <w:szCs w:val="16"/>
        </w:rPr>
      </w:pPr>
    </w:p>
    <w:p w14:paraId="0FD1E872" w14:textId="77777777" w:rsidR="00781489" w:rsidRPr="00FC1D0C" w:rsidRDefault="00781489" w:rsidP="00781489">
      <w:pPr>
        <w:spacing w:line="240" w:lineRule="auto"/>
        <w:rPr>
          <w:rFonts w:cs="Arial"/>
          <w:b/>
          <w:i/>
          <w:color w:val="auto"/>
          <w:sz w:val="16"/>
          <w:szCs w:val="16"/>
        </w:rPr>
      </w:pPr>
      <w:r w:rsidRPr="00FC1D0C">
        <w:rPr>
          <w:rFonts w:cs="Arial"/>
          <w:b/>
          <w:i/>
          <w:color w:val="auto"/>
          <w:sz w:val="16"/>
          <w:szCs w:val="16"/>
        </w:rPr>
        <w:t xml:space="preserve">Zamawiający przypomina, iż zgodnie z ustawą z dnia 9 sierpnia 2019 r. o zmianie ustawy o podatku od towarów i usług oraz niektórych innych ustaw (Dz. U. poz. 1751) dotychczasowy tzw. mechanizm odwróconego obciążenia w zakresie towarów i usług został zastąpiony </w:t>
      </w:r>
      <w:r w:rsidRPr="00FC1D0C">
        <w:rPr>
          <w:rFonts w:cs="Arial"/>
          <w:b/>
          <w:bCs/>
          <w:i/>
          <w:color w:val="auto"/>
          <w:sz w:val="16"/>
          <w:szCs w:val="16"/>
        </w:rPr>
        <w:t>tzw. mechanizmem podzielonej płatności</w:t>
      </w:r>
      <w:r w:rsidRPr="00FC1D0C">
        <w:rPr>
          <w:rFonts w:cs="Arial"/>
          <w:b/>
          <w:i/>
          <w:color w:val="auto"/>
          <w:sz w:val="16"/>
          <w:szCs w:val="16"/>
        </w:rPr>
        <w:t>. Wykaz towarów i usług objętych tym mechanizmem wskazany został w załączniku nr 15 do ustawy.</w:t>
      </w:r>
    </w:p>
    <w:p w14:paraId="02CF2832" w14:textId="77777777" w:rsidR="00781489" w:rsidRPr="00FC1D0C" w:rsidRDefault="00781489" w:rsidP="00353403">
      <w:pPr>
        <w:pStyle w:val="Akapitzlist2"/>
        <w:tabs>
          <w:tab w:val="left" w:leader="dot" w:pos="5757"/>
          <w:tab w:val="right" w:leader="dot" w:pos="9633"/>
        </w:tabs>
        <w:ind w:left="0"/>
        <w:rPr>
          <w:rFonts w:ascii="Arial" w:hAnsi="Arial" w:cs="Arial"/>
          <w:szCs w:val="20"/>
        </w:rPr>
      </w:pPr>
    </w:p>
    <w:sectPr w:rsidR="00781489" w:rsidRPr="00FC1D0C" w:rsidSect="004302DC">
      <w:footerReference w:type="default" r:id="rId8"/>
      <w:footerReference w:type="first" r:id="rId9"/>
      <w:pgSz w:w="11907" w:h="16840" w:code="9"/>
      <w:pgMar w:top="709" w:right="1134" w:bottom="709" w:left="993" w:header="284" w:footer="4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80484" w14:textId="77777777" w:rsidR="00454B61" w:rsidRDefault="00454B61">
      <w:r>
        <w:separator/>
      </w:r>
    </w:p>
  </w:endnote>
  <w:endnote w:type="continuationSeparator" w:id="0">
    <w:p w14:paraId="3CE61956" w14:textId="77777777" w:rsidR="00454B61" w:rsidRDefault="00454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5146C" w14:textId="575DA23D" w:rsidR="009D3AE1" w:rsidRPr="002B1198" w:rsidRDefault="009D3AE1" w:rsidP="001657D7">
    <w:pPr>
      <w:pStyle w:val="Stopka"/>
      <w:tabs>
        <w:tab w:val="clear" w:pos="4536"/>
        <w:tab w:val="clear" w:pos="9072"/>
      </w:tabs>
      <w:jc w:val="right"/>
      <w:rPr>
        <w:sz w:val="14"/>
        <w:szCs w:val="14"/>
      </w:rPr>
    </w:pPr>
    <w:r w:rsidRPr="002B1198">
      <w:rPr>
        <w:sz w:val="14"/>
        <w:szCs w:val="14"/>
      </w:rPr>
      <w:t xml:space="preserve">Strona </w:t>
    </w:r>
    <w:r w:rsidRPr="002B1198">
      <w:rPr>
        <w:sz w:val="14"/>
        <w:szCs w:val="14"/>
      </w:rPr>
      <w:fldChar w:fldCharType="begin"/>
    </w:r>
    <w:r w:rsidRPr="002B1198">
      <w:rPr>
        <w:sz w:val="14"/>
        <w:szCs w:val="14"/>
      </w:rPr>
      <w:instrText xml:space="preserve"> PAGE   \* MERGEFORMAT </w:instrText>
    </w:r>
    <w:r w:rsidRPr="002B1198">
      <w:rPr>
        <w:sz w:val="14"/>
        <w:szCs w:val="14"/>
      </w:rPr>
      <w:fldChar w:fldCharType="separate"/>
    </w:r>
    <w:r>
      <w:rPr>
        <w:noProof/>
        <w:sz w:val="14"/>
        <w:szCs w:val="14"/>
      </w:rPr>
      <w:t>7</w:t>
    </w:r>
    <w:r w:rsidRPr="002B1198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90F9B" w14:textId="77777777" w:rsidR="009D3AE1" w:rsidRDefault="009D3AE1" w:rsidP="008605EF">
    <w:pPr>
      <w:spacing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992DD" w14:textId="77777777" w:rsidR="00454B61" w:rsidRDefault="00454B61">
      <w:r>
        <w:separator/>
      </w:r>
    </w:p>
  </w:footnote>
  <w:footnote w:type="continuationSeparator" w:id="0">
    <w:p w14:paraId="49CBEB6A" w14:textId="77777777" w:rsidR="00454B61" w:rsidRDefault="00454B61">
      <w:r>
        <w:continuationSeparator/>
      </w:r>
    </w:p>
  </w:footnote>
  <w:footnote w:id="1">
    <w:p w14:paraId="3244F436" w14:textId="77777777" w:rsidR="009D3AE1" w:rsidRPr="00C01D72" w:rsidRDefault="009D3AE1" w:rsidP="0008000B">
      <w:pPr>
        <w:pStyle w:val="Tekstprzypisudolnego"/>
        <w:spacing w:line="240" w:lineRule="auto"/>
        <w:rPr>
          <w:rFonts w:cs="Arial"/>
          <w:bCs/>
          <w:color w:val="FF0000"/>
          <w:sz w:val="14"/>
          <w:szCs w:val="14"/>
        </w:rPr>
      </w:pPr>
      <w:r w:rsidRPr="00C01D72">
        <w:rPr>
          <w:rStyle w:val="Odwoanieprzypisudolnego"/>
          <w:rFonts w:eastAsiaTheme="majorEastAsia" w:cs="Arial"/>
          <w:sz w:val="14"/>
          <w:szCs w:val="14"/>
        </w:rPr>
        <w:footnoteRef/>
      </w:r>
      <w:r w:rsidRPr="00C01D72">
        <w:rPr>
          <w:rFonts w:cs="Arial"/>
          <w:sz w:val="14"/>
          <w:szCs w:val="14"/>
        </w:rPr>
        <w:t xml:space="preserve"> Por. </w:t>
      </w:r>
      <w:r w:rsidRPr="00C01D72">
        <w:rPr>
          <w:rStyle w:val="DeltaViewInsertion"/>
          <w:rFonts w:cs="Arial"/>
          <w:sz w:val="14"/>
          <w:szCs w:val="14"/>
        </w:rPr>
        <w:t>zalecenie Komisji z dnia 6 maja 2003 r. dotyczące definicji mikroprzedsiębiorstw oraz małych i średnich przedsiębiorstw (Dz.U. L 124 z 20.5.2003, s. 36). Te informacje są wymagane wyłącznie do celów statystycznych. Mikroprzedsiębiorstwo: przedsiębiorstwo, które zatrudnia mniej niż 10 osób i którego roczny obrót lub roczna suma bilansowa nie przekracza 2 milionów EUR.</w:t>
      </w:r>
      <w:r w:rsidRPr="00C01D72">
        <w:rPr>
          <w:rFonts w:cs="Arial"/>
          <w:color w:val="FF0000"/>
          <w:sz w:val="14"/>
          <w:szCs w:val="14"/>
        </w:rPr>
        <w:t xml:space="preserve"> </w:t>
      </w:r>
      <w:r w:rsidRPr="00C01D72">
        <w:rPr>
          <w:rStyle w:val="DeltaViewInsertion"/>
          <w:rFonts w:cs="Arial"/>
          <w:sz w:val="14"/>
          <w:szCs w:val="14"/>
        </w:rPr>
        <w:t>Małe przedsiębiorstwo: przedsiębiorstwo, które zatrudnia mniej niż 50 osób i którego roczny obrót lub roczna suma bilansowa nie przekracza 10 milionów EUR.</w:t>
      </w:r>
      <w:r w:rsidRPr="00C01D72">
        <w:rPr>
          <w:rStyle w:val="DeltaViewInsertion"/>
          <w:rFonts w:cs="Arial"/>
          <w:color w:val="FF0000"/>
          <w:sz w:val="14"/>
          <w:szCs w:val="14"/>
        </w:rPr>
        <w:t xml:space="preserve"> </w:t>
      </w:r>
      <w:r w:rsidRPr="00C01D72">
        <w:rPr>
          <w:rStyle w:val="DeltaViewInsertion"/>
          <w:rFonts w:cs="Arial"/>
          <w:sz w:val="14"/>
          <w:szCs w:val="14"/>
        </w:rPr>
        <w:t>Średnie przedsiębiorstwa: przedsiębiorstwa, które nie są mikroprzedsiębiorstwami ani małymi przedsiębiorstwami</w:t>
      </w:r>
      <w:r w:rsidRPr="00C01D72">
        <w:rPr>
          <w:rFonts w:cs="Arial"/>
          <w:sz w:val="14"/>
          <w:szCs w:val="14"/>
        </w:rPr>
        <w:t xml:space="preserve"> i które zatrudniają mniej niż 250 osób i których roczny obrót nie przekracza 50 milionów EUR lub roczna suma bilansowa nie przekracza 43 milionów EUR.</w:t>
      </w:r>
      <w:r w:rsidRPr="00C01D72">
        <w:rPr>
          <w:rFonts w:cs="Arial"/>
          <w:color w:val="FF0000"/>
          <w:sz w:val="14"/>
          <w:szCs w:val="14"/>
        </w:rPr>
        <w:t xml:space="preserve"> </w:t>
      </w:r>
    </w:p>
    <w:p w14:paraId="1A5995D5" w14:textId="77777777" w:rsidR="009D3AE1" w:rsidRPr="00882E7D" w:rsidRDefault="009D3AE1" w:rsidP="0008000B">
      <w:pPr>
        <w:pStyle w:val="Tekstprzypisudolnego"/>
        <w:spacing w:line="240" w:lineRule="auto"/>
        <w:rPr>
          <w:rFonts w:cs="Arial"/>
          <w:sz w:val="16"/>
          <w:szCs w:val="16"/>
        </w:rPr>
      </w:pPr>
      <w:r w:rsidRPr="00C01D72">
        <w:rPr>
          <w:rFonts w:cs="Arial"/>
          <w:sz w:val="14"/>
          <w:szCs w:val="14"/>
        </w:rPr>
        <w:t xml:space="preserve">Brak zaznaczenia któregoś z kwadratów będzie oznaczał, że wykonawca jest przedsiębiorstwem z sektora </w:t>
      </w:r>
      <w:r w:rsidRPr="00C01D72">
        <w:rPr>
          <w:rStyle w:val="FontStyle91"/>
          <w:sz w:val="14"/>
          <w:szCs w:val="14"/>
        </w:rPr>
        <w:t>małych i średnich przedsiębiorstw w rozumieniu ww.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A8C152E"/>
    <w:multiLevelType w:val="hybridMultilevel"/>
    <w:tmpl w:val="4928D0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DF7215"/>
    <w:multiLevelType w:val="hybridMultilevel"/>
    <w:tmpl w:val="1DA83278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131A34"/>
    <w:multiLevelType w:val="hybridMultilevel"/>
    <w:tmpl w:val="C7E8C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3F26B06"/>
    <w:multiLevelType w:val="hybridMultilevel"/>
    <w:tmpl w:val="B1025020"/>
    <w:lvl w:ilvl="0" w:tplc="C3A0698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1"/>
  </w:num>
  <w:num w:numId="5">
    <w:abstractNumId w:val="9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607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D4F"/>
    <w:rsid w:val="00013F6B"/>
    <w:rsid w:val="0001573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570"/>
    <w:rsid w:val="00025971"/>
    <w:rsid w:val="00025AAC"/>
    <w:rsid w:val="00026700"/>
    <w:rsid w:val="00026883"/>
    <w:rsid w:val="0002725D"/>
    <w:rsid w:val="00027877"/>
    <w:rsid w:val="000301DD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11CB"/>
    <w:rsid w:val="0004176D"/>
    <w:rsid w:val="000425B4"/>
    <w:rsid w:val="0004376C"/>
    <w:rsid w:val="000437BE"/>
    <w:rsid w:val="00043BAF"/>
    <w:rsid w:val="000442B1"/>
    <w:rsid w:val="000442BF"/>
    <w:rsid w:val="000444A7"/>
    <w:rsid w:val="000454C0"/>
    <w:rsid w:val="0004553F"/>
    <w:rsid w:val="00045A77"/>
    <w:rsid w:val="0004674A"/>
    <w:rsid w:val="00046DD3"/>
    <w:rsid w:val="00047AD9"/>
    <w:rsid w:val="000505D0"/>
    <w:rsid w:val="00051FBC"/>
    <w:rsid w:val="00052443"/>
    <w:rsid w:val="00052546"/>
    <w:rsid w:val="0006090E"/>
    <w:rsid w:val="00060EE5"/>
    <w:rsid w:val="00061093"/>
    <w:rsid w:val="00061501"/>
    <w:rsid w:val="000619EE"/>
    <w:rsid w:val="00063052"/>
    <w:rsid w:val="00063E96"/>
    <w:rsid w:val="00065978"/>
    <w:rsid w:val="00065DC8"/>
    <w:rsid w:val="0006606D"/>
    <w:rsid w:val="000660C3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00B"/>
    <w:rsid w:val="00080266"/>
    <w:rsid w:val="000802BB"/>
    <w:rsid w:val="0008092E"/>
    <w:rsid w:val="0008138F"/>
    <w:rsid w:val="00081D01"/>
    <w:rsid w:val="000820F4"/>
    <w:rsid w:val="00083A55"/>
    <w:rsid w:val="00083C90"/>
    <w:rsid w:val="00084F6F"/>
    <w:rsid w:val="000851CF"/>
    <w:rsid w:val="00085789"/>
    <w:rsid w:val="0008642F"/>
    <w:rsid w:val="00086809"/>
    <w:rsid w:val="00086E49"/>
    <w:rsid w:val="00087166"/>
    <w:rsid w:val="000913BC"/>
    <w:rsid w:val="000926BC"/>
    <w:rsid w:val="00092CCD"/>
    <w:rsid w:val="00093A7E"/>
    <w:rsid w:val="00094CF8"/>
    <w:rsid w:val="00096A1B"/>
    <w:rsid w:val="00096C13"/>
    <w:rsid w:val="00097274"/>
    <w:rsid w:val="00097673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B0DB2"/>
    <w:rsid w:val="000B0EA3"/>
    <w:rsid w:val="000B1427"/>
    <w:rsid w:val="000B19C0"/>
    <w:rsid w:val="000B19C3"/>
    <w:rsid w:val="000B1B39"/>
    <w:rsid w:val="000B21CB"/>
    <w:rsid w:val="000B224B"/>
    <w:rsid w:val="000B28EE"/>
    <w:rsid w:val="000B3A5D"/>
    <w:rsid w:val="000B3B4E"/>
    <w:rsid w:val="000B400C"/>
    <w:rsid w:val="000B42B0"/>
    <w:rsid w:val="000B42F7"/>
    <w:rsid w:val="000B4940"/>
    <w:rsid w:val="000B49A7"/>
    <w:rsid w:val="000B4FB3"/>
    <w:rsid w:val="000B5505"/>
    <w:rsid w:val="000B56CA"/>
    <w:rsid w:val="000B5B2F"/>
    <w:rsid w:val="000B5B3D"/>
    <w:rsid w:val="000B6900"/>
    <w:rsid w:val="000B7F35"/>
    <w:rsid w:val="000C0809"/>
    <w:rsid w:val="000C0E45"/>
    <w:rsid w:val="000C13E1"/>
    <w:rsid w:val="000C1F3A"/>
    <w:rsid w:val="000C2D2E"/>
    <w:rsid w:val="000C2E82"/>
    <w:rsid w:val="000C374D"/>
    <w:rsid w:val="000C4A54"/>
    <w:rsid w:val="000C5B51"/>
    <w:rsid w:val="000C7997"/>
    <w:rsid w:val="000C7CBD"/>
    <w:rsid w:val="000D0970"/>
    <w:rsid w:val="000D0F94"/>
    <w:rsid w:val="000D152E"/>
    <w:rsid w:val="000D1637"/>
    <w:rsid w:val="000D1CCB"/>
    <w:rsid w:val="000D3A96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3A72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1F9A"/>
    <w:rsid w:val="000F3921"/>
    <w:rsid w:val="000F4249"/>
    <w:rsid w:val="000F4539"/>
    <w:rsid w:val="000F53BF"/>
    <w:rsid w:val="000F549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2E2"/>
    <w:rsid w:val="00106695"/>
    <w:rsid w:val="0010680C"/>
    <w:rsid w:val="00106A96"/>
    <w:rsid w:val="00106F17"/>
    <w:rsid w:val="00110283"/>
    <w:rsid w:val="00110617"/>
    <w:rsid w:val="00111269"/>
    <w:rsid w:val="00111721"/>
    <w:rsid w:val="00111849"/>
    <w:rsid w:val="00111DCC"/>
    <w:rsid w:val="00111F84"/>
    <w:rsid w:val="001139D7"/>
    <w:rsid w:val="00114AD6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33D5"/>
    <w:rsid w:val="00123433"/>
    <w:rsid w:val="00123A11"/>
    <w:rsid w:val="00124FB9"/>
    <w:rsid w:val="00126996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389"/>
    <w:rsid w:val="00141DA9"/>
    <w:rsid w:val="00141EB4"/>
    <w:rsid w:val="00144B9E"/>
    <w:rsid w:val="001453F1"/>
    <w:rsid w:val="001456B2"/>
    <w:rsid w:val="00145F32"/>
    <w:rsid w:val="001461A0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2E4F"/>
    <w:rsid w:val="001553C3"/>
    <w:rsid w:val="00155794"/>
    <w:rsid w:val="00155F1C"/>
    <w:rsid w:val="0015610F"/>
    <w:rsid w:val="00156115"/>
    <w:rsid w:val="00157837"/>
    <w:rsid w:val="00157AB1"/>
    <w:rsid w:val="00160495"/>
    <w:rsid w:val="00160FA3"/>
    <w:rsid w:val="001613B1"/>
    <w:rsid w:val="001614DF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D11"/>
    <w:rsid w:val="00165E0A"/>
    <w:rsid w:val="00166992"/>
    <w:rsid w:val="00167E4C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48F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4D83"/>
    <w:rsid w:val="001955F7"/>
    <w:rsid w:val="00195AAF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0232"/>
    <w:rsid w:val="001B1013"/>
    <w:rsid w:val="001B16AE"/>
    <w:rsid w:val="001B18E8"/>
    <w:rsid w:val="001B2873"/>
    <w:rsid w:val="001B2961"/>
    <w:rsid w:val="001B2E8E"/>
    <w:rsid w:val="001B30BD"/>
    <w:rsid w:val="001B3419"/>
    <w:rsid w:val="001B38FC"/>
    <w:rsid w:val="001B3BBB"/>
    <w:rsid w:val="001B463D"/>
    <w:rsid w:val="001B4BFB"/>
    <w:rsid w:val="001B66E9"/>
    <w:rsid w:val="001B72C3"/>
    <w:rsid w:val="001C052A"/>
    <w:rsid w:val="001C10EF"/>
    <w:rsid w:val="001C111C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6567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E7D0E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59E6"/>
    <w:rsid w:val="001F5CF1"/>
    <w:rsid w:val="001F6508"/>
    <w:rsid w:val="001F73D2"/>
    <w:rsid w:val="001F7FD9"/>
    <w:rsid w:val="0020021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418A"/>
    <w:rsid w:val="002347DD"/>
    <w:rsid w:val="00234F0B"/>
    <w:rsid w:val="00235B5B"/>
    <w:rsid w:val="0023668B"/>
    <w:rsid w:val="0024068D"/>
    <w:rsid w:val="00240D9A"/>
    <w:rsid w:val="00241681"/>
    <w:rsid w:val="0024280A"/>
    <w:rsid w:val="00242F1B"/>
    <w:rsid w:val="00243C7D"/>
    <w:rsid w:val="0024470A"/>
    <w:rsid w:val="002452B7"/>
    <w:rsid w:val="002453A5"/>
    <w:rsid w:val="00246E86"/>
    <w:rsid w:val="0024710F"/>
    <w:rsid w:val="002477EB"/>
    <w:rsid w:val="002477FE"/>
    <w:rsid w:val="00247ECA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79A"/>
    <w:rsid w:val="00261896"/>
    <w:rsid w:val="0026260B"/>
    <w:rsid w:val="00262DDB"/>
    <w:rsid w:val="002637B3"/>
    <w:rsid w:val="00263804"/>
    <w:rsid w:val="00263968"/>
    <w:rsid w:val="002648DE"/>
    <w:rsid w:val="0026495D"/>
    <w:rsid w:val="00266558"/>
    <w:rsid w:val="002671D0"/>
    <w:rsid w:val="00270414"/>
    <w:rsid w:val="0027093B"/>
    <w:rsid w:val="00271FAD"/>
    <w:rsid w:val="002728E7"/>
    <w:rsid w:val="0027401A"/>
    <w:rsid w:val="00274152"/>
    <w:rsid w:val="00275248"/>
    <w:rsid w:val="00276351"/>
    <w:rsid w:val="00276A26"/>
    <w:rsid w:val="00276A2A"/>
    <w:rsid w:val="00276EC0"/>
    <w:rsid w:val="00276F0C"/>
    <w:rsid w:val="00277426"/>
    <w:rsid w:val="002779B5"/>
    <w:rsid w:val="00277A2F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4E2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0E51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391"/>
    <w:rsid w:val="00295995"/>
    <w:rsid w:val="0029630C"/>
    <w:rsid w:val="00297E34"/>
    <w:rsid w:val="002A0D33"/>
    <w:rsid w:val="002A14E2"/>
    <w:rsid w:val="002A16FA"/>
    <w:rsid w:val="002A2727"/>
    <w:rsid w:val="002A2DC0"/>
    <w:rsid w:val="002A353D"/>
    <w:rsid w:val="002A3542"/>
    <w:rsid w:val="002A43DA"/>
    <w:rsid w:val="002A4FF8"/>
    <w:rsid w:val="002A57E1"/>
    <w:rsid w:val="002A5ABD"/>
    <w:rsid w:val="002A5B43"/>
    <w:rsid w:val="002A6320"/>
    <w:rsid w:val="002A6A4B"/>
    <w:rsid w:val="002A733F"/>
    <w:rsid w:val="002A7D9C"/>
    <w:rsid w:val="002B1198"/>
    <w:rsid w:val="002B1594"/>
    <w:rsid w:val="002B1677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9E3"/>
    <w:rsid w:val="002C3B08"/>
    <w:rsid w:val="002C5184"/>
    <w:rsid w:val="002C5AAD"/>
    <w:rsid w:val="002C5AE1"/>
    <w:rsid w:val="002C5C1D"/>
    <w:rsid w:val="002C5D13"/>
    <w:rsid w:val="002C6094"/>
    <w:rsid w:val="002C62C9"/>
    <w:rsid w:val="002C6445"/>
    <w:rsid w:val="002C67AF"/>
    <w:rsid w:val="002C6A4F"/>
    <w:rsid w:val="002C7045"/>
    <w:rsid w:val="002C7A2F"/>
    <w:rsid w:val="002D1213"/>
    <w:rsid w:val="002D1A8A"/>
    <w:rsid w:val="002D1AEB"/>
    <w:rsid w:val="002D2842"/>
    <w:rsid w:val="002D3121"/>
    <w:rsid w:val="002D3219"/>
    <w:rsid w:val="002D3871"/>
    <w:rsid w:val="002D42C6"/>
    <w:rsid w:val="002D5561"/>
    <w:rsid w:val="002D61F2"/>
    <w:rsid w:val="002D7071"/>
    <w:rsid w:val="002D709F"/>
    <w:rsid w:val="002D7E0F"/>
    <w:rsid w:val="002E0499"/>
    <w:rsid w:val="002E0533"/>
    <w:rsid w:val="002E07C2"/>
    <w:rsid w:val="002E0B20"/>
    <w:rsid w:val="002E0C6E"/>
    <w:rsid w:val="002E12E7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3DE4"/>
    <w:rsid w:val="002F41FD"/>
    <w:rsid w:val="002F46F1"/>
    <w:rsid w:val="002F4B23"/>
    <w:rsid w:val="002F4F21"/>
    <w:rsid w:val="002F519F"/>
    <w:rsid w:val="002F5570"/>
    <w:rsid w:val="002F5D6D"/>
    <w:rsid w:val="002F6ED6"/>
    <w:rsid w:val="002F75D6"/>
    <w:rsid w:val="002F77BB"/>
    <w:rsid w:val="002F7C46"/>
    <w:rsid w:val="00300732"/>
    <w:rsid w:val="0030194B"/>
    <w:rsid w:val="003024B3"/>
    <w:rsid w:val="003035AC"/>
    <w:rsid w:val="00304C86"/>
    <w:rsid w:val="00304FBF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0D11"/>
    <w:rsid w:val="003111F5"/>
    <w:rsid w:val="00311A8B"/>
    <w:rsid w:val="0031246B"/>
    <w:rsid w:val="0031302A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6A1"/>
    <w:rsid w:val="00324C07"/>
    <w:rsid w:val="0032583E"/>
    <w:rsid w:val="003262EF"/>
    <w:rsid w:val="003264B6"/>
    <w:rsid w:val="003306C8"/>
    <w:rsid w:val="00331021"/>
    <w:rsid w:val="00331667"/>
    <w:rsid w:val="00331DA9"/>
    <w:rsid w:val="00331FDD"/>
    <w:rsid w:val="00332B5F"/>
    <w:rsid w:val="0033313D"/>
    <w:rsid w:val="00333B5C"/>
    <w:rsid w:val="00334411"/>
    <w:rsid w:val="00334DE5"/>
    <w:rsid w:val="003362B5"/>
    <w:rsid w:val="003364C2"/>
    <w:rsid w:val="003364F9"/>
    <w:rsid w:val="003416ED"/>
    <w:rsid w:val="003419BA"/>
    <w:rsid w:val="00341A7B"/>
    <w:rsid w:val="00341C6F"/>
    <w:rsid w:val="003436F8"/>
    <w:rsid w:val="00343C8C"/>
    <w:rsid w:val="00344DEF"/>
    <w:rsid w:val="00345009"/>
    <w:rsid w:val="00345C37"/>
    <w:rsid w:val="00346CF1"/>
    <w:rsid w:val="00346E4C"/>
    <w:rsid w:val="00346F00"/>
    <w:rsid w:val="00347DE7"/>
    <w:rsid w:val="00350603"/>
    <w:rsid w:val="00350B53"/>
    <w:rsid w:val="00350F2F"/>
    <w:rsid w:val="00351199"/>
    <w:rsid w:val="0035325F"/>
    <w:rsid w:val="00353403"/>
    <w:rsid w:val="003547F4"/>
    <w:rsid w:val="00354BCF"/>
    <w:rsid w:val="00355132"/>
    <w:rsid w:val="0035647F"/>
    <w:rsid w:val="00356605"/>
    <w:rsid w:val="00356D01"/>
    <w:rsid w:val="0035781B"/>
    <w:rsid w:val="00357BBE"/>
    <w:rsid w:val="00357C94"/>
    <w:rsid w:val="00360372"/>
    <w:rsid w:val="003613C9"/>
    <w:rsid w:val="003636F5"/>
    <w:rsid w:val="00363B83"/>
    <w:rsid w:val="00363B9A"/>
    <w:rsid w:val="00365220"/>
    <w:rsid w:val="003661CA"/>
    <w:rsid w:val="0036642A"/>
    <w:rsid w:val="00366F5D"/>
    <w:rsid w:val="003729C0"/>
    <w:rsid w:val="00372BCF"/>
    <w:rsid w:val="00372FC2"/>
    <w:rsid w:val="0037378E"/>
    <w:rsid w:val="00374D63"/>
    <w:rsid w:val="0037551E"/>
    <w:rsid w:val="003757DA"/>
    <w:rsid w:val="00375FC9"/>
    <w:rsid w:val="00376C04"/>
    <w:rsid w:val="003800A5"/>
    <w:rsid w:val="00381DA0"/>
    <w:rsid w:val="00383A3F"/>
    <w:rsid w:val="00384736"/>
    <w:rsid w:val="0038477B"/>
    <w:rsid w:val="003857C7"/>
    <w:rsid w:val="0038619B"/>
    <w:rsid w:val="00386E2C"/>
    <w:rsid w:val="00386E83"/>
    <w:rsid w:val="00387260"/>
    <w:rsid w:val="00387496"/>
    <w:rsid w:val="003879D6"/>
    <w:rsid w:val="00390D0F"/>
    <w:rsid w:val="00391246"/>
    <w:rsid w:val="00391F2B"/>
    <w:rsid w:val="0039389B"/>
    <w:rsid w:val="0039469D"/>
    <w:rsid w:val="00394B1C"/>
    <w:rsid w:val="0039504E"/>
    <w:rsid w:val="0039526D"/>
    <w:rsid w:val="00395A58"/>
    <w:rsid w:val="00395E71"/>
    <w:rsid w:val="00395FC9"/>
    <w:rsid w:val="003962AE"/>
    <w:rsid w:val="00396CE8"/>
    <w:rsid w:val="003976C0"/>
    <w:rsid w:val="003A0042"/>
    <w:rsid w:val="003A04CB"/>
    <w:rsid w:val="003A0CB0"/>
    <w:rsid w:val="003A126B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B0D56"/>
    <w:rsid w:val="003B103C"/>
    <w:rsid w:val="003B10D2"/>
    <w:rsid w:val="003B124A"/>
    <w:rsid w:val="003B1AAC"/>
    <w:rsid w:val="003B2664"/>
    <w:rsid w:val="003B2EA0"/>
    <w:rsid w:val="003B3446"/>
    <w:rsid w:val="003B428A"/>
    <w:rsid w:val="003B51A6"/>
    <w:rsid w:val="003B640A"/>
    <w:rsid w:val="003B6E2F"/>
    <w:rsid w:val="003B709F"/>
    <w:rsid w:val="003B7762"/>
    <w:rsid w:val="003B7E86"/>
    <w:rsid w:val="003C27AD"/>
    <w:rsid w:val="003C3A0F"/>
    <w:rsid w:val="003C5AF7"/>
    <w:rsid w:val="003C6064"/>
    <w:rsid w:val="003C7462"/>
    <w:rsid w:val="003C7CF8"/>
    <w:rsid w:val="003D02B7"/>
    <w:rsid w:val="003D1F31"/>
    <w:rsid w:val="003D24EB"/>
    <w:rsid w:val="003D408E"/>
    <w:rsid w:val="003D45AC"/>
    <w:rsid w:val="003D4886"/>
    <w:rsid w:val="003D58B2"/>
    <w:rsid w:val="003D5F5A"/>
    <w:rsid w:val="003D5F6B"/>
    <w:rsid w:val="003D5FE2"/>
    <w:rsid w:val="003D6A0C"/>
    <w:rsid w:val="003D7702"/>
    <w:rsid w:val="003E12F9"/>
    <w:rsid w:val="003E17F2"/>
    <w:rsid w:val="003E190F"/>
    <w:rsid w:val="003E1EB2"/>
    <w:rsid w:val="003E24C4"/>
    <w:rsid w:val="003E4F9B"/>
    <w:rsid w:val="003E5424"/>
    <w:rsid w:val="003E5571"/>
    <w:rsid w:val="003E568F"/>
    <w:rsid w:val="003E6D3B"/>
    <w:rsid w:val="003E744A"/>
    <w:rsid w:val="003F0436"/>
    <w:rsid w:val="003F2787"/>
    <w:rsid w:val="003F2AD3"/>
    <w:rsid w:val="003F2D06"/>
    <w:rsid w:val="003F2E68"/>
    <w:rsid w:val="003F3B2B"/>
    <w:rsid w:val="003F4181"/>
    <w:rsid w:val="003F4BC1"/>
    <w:rsid w:val="003F6185"/>
    <w:rsid w:val="003F630A"/>
    <w:rsid w:val="003F677F"/>
    <w:rsid w:val="004002C1"/>
    <w:rsid w:val="004005EA"/>
    <w:rsid w:val="00401029"/>
    <w:rsid w:val="004010BB"/>
    <w:rsid w:val="0040156C"/>
    <w:rsid w:val="004017FC"/>
    <w:rsid w:val="00401832"/>
    <w:rsid w:val="00402101"/>
    <w:rsid w:val="004027B4"/>
    <w:rsid w:val="004032B9"/>
    <w:rsid w:val="00403B34"/>
    <w:rsid w:val="0040420F"/>
    <w:rsid w:val="00405351"/>
    <w:rsid w:val="004058EC"/>
    <w:rsid w:val="00405F5C"/>
    <w:rsid w:val="00406053"/>
    <w:rsid w:val="0040669B"/>
    <w:rsid w:val="00406827"/>
    <w:rsid w:val="004068C0"/>
    <w:rsid w:val="00407AA6"/>
    <w:rsid w:val="00410098"/>
    <w:rsid w:val="00411157"/>
    <w:rsid w:val="00411DEB"/>
    <w:rsid w:val="0041220C"/>
    <w:rsid w:val="00413566"/>
    <w:rsid w:val="00413A9F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542"/>
    <w:rsid w:val="0042396D"/>
    <w:rsid w:val="00423DE5"/>
    <w:rsid w:val="004241EE"/>
    <w:rsid w:val="004243AB"/>
    <w:rsid w:val="004243CA"/>
    <w:rsid w:val="004246D1"/>
    <w:rsid w:val="00424F88"/>
    <w:rsid w:val="00425310"/>
    <w:rsid w:val="0042595A"/>
    <w:rsid w:val="00426D61"/>
    <w:rsid w:val="00426EB2"/>
    <w:rsid w:val="004276A0"/>
    <w:rsid w:val="004302DC"/>
    <w:rsid w:val="004316BB"/>
    <w:rsid w:val="0043280F"/>
    <w:rsid w:val="00432D5A"/>
    <w:rsid w:val="0043362F"/>
    <w:rsid w:val="004357E7"/>
    <w:rsid w:val="00435F8D"/>
    <w:rsid w:val="0043606F"/>
    <w:rsid w:val="00436640"/>
    <w:rsid w:val="00436F12"/>
    <w:rsid w:val="00440782"/>
    <w:rsid w:val="00440793"/>
    <w:rsid w:val="004408B8"/>
    <w:rsid w:val="00440B4C"/>
    <w:rsid w:val="0044167C"/>
    <w:rsid w:val="00441CE3"/>
    <w:rsid w:val="00442B7E"/>
    <w:rsid w:val="00442E97"/>
    <w:rsid w:val="004430C5"/>
    <w:rsid w:val="0044352B"/>
    <w:rsid w:val="00446590"/>
    <w:rsid w:val="00446610"/>
    <w:rsid w:val="004471B6"/>
    <w:rsid w:val="00447439"/>
    <w:rsid w:val="004474C7"/>
    <w:rsid w:val="0045035A"/>
    <w:rsid w:val="00450587"/>
    <w:rsid w:val="00450783"/>
    <w:rsid w:val="00450A9A"/>
    <w:rsid w:val="00450C75"/>
    <w:rsid w:val="004515A5"/>
    <w:rsid w:val="004517BA"/>
    <w:rsid w:val="0045272A"/>
    <w:rsid w:val="0045316A"/>
    <w:rsid w:val="0045461B"/>
    <w:rsid w:val="00454B61"/>
    <w:rsid w:val="00454BF7"/>
    <w:rsid w:val="004552B1"/>
    <w:rsid w:val="004554BB"/>
    <w:rsid w:val="00455FDF"/>
    <w:rsid w:val="00456D63"/>
    <w:rsid w:val="00456DD1"/>
    <w:rsid w:val="00460655"/>
    <w:rsid w:val="004607AD"/>
    <w:rsid w:val="00460876"/>
    <w:rsid w:val="00460A9C"/>
    <w:rsid w:val="00461AE4"/>
    <w:rsid w:val="004634AD"/>
    <w:rsid w:val="00463C8D"/>
    <w:rsid w:val="00464570"/>
    <w:rsid w:val="00464B82"/>
    <w:rsid w:val="00464F4A"/>
    <w:rsid w:val="004652D1"/>
    <w:rsid w:val="004655CA"/>
    <w:rsid w:val="00465803"/>
    <w:rsid w:val="00466F6B"/>
    <w:rsid w:val="0046761C"/>
    <w:rsid w:val="00470BF7"/>
    <w:rsid w:val="00471273"/>
    <w:rsid w:val="00471793"/>
    <w:rsid w:val="00472565"/>
    <w:rsid w:val="00472994"/>
    <w:rsid w:val="00472A09"/>
    <w:rsid w:val="00472BB9"/>
    <w:rsid w:val="00472D0B"/>
    <w:rsid w:val="004731DF"/>
    <w:rsid w:val="00473EA3"/>
    <w:rsid w:val="00474C4B"/>
    <w:rsid w:val="00475BEB"/>
    <w:rsid w:val="00477B14"/>
    <w:rsid w:val="00480354"/>
    <w:rsid w:val="00480E90"/>
    <w:rsid w:val="00481A08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BA2"/>
    <w:rsid w:val="00487E29"/>
    <w:rsid w:val="00487F21"/>
    <w:rsid w:val="004904B1"/>
    <w:rsid w:val="00492677"/>
    <w:rsid w:val="004926D1"/>
    <w:rsid w:val="00492858"/>
    <w:rsid w:val="00492A07"/>
    <w:rsid w:val="00494E63"/>
    <w:rsid w:val="00496560"/>
    <w:rsid w:val="0049756E"/>
    <w:rsid w:val="004979F0"/>
    <w:rsid w:val="00497E1C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C89"/>
    <w:rsid w:val="004A3CF7"/>
    <w:rsid w:val="004A66F9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E3"/>
    <w:rsid w:val="004C70F1"/>
    <w:rsid w:val="004C7619"/>
    <w:rsid w:val="004D0181"/>
    <w:rsid w:val="004D01E2"/>
    <w:rsid w:val="004D0712"/>
    <w:rsid w:val="004D0B86"/>
    <w:rsid w:val="004D1B46"/>
    <w:rsid w:val="004D27A8"/>
    <w:rsid w:val="004D2858"/>
    <w:rsid w:val="004D31AE"/>
    <w:rsid w:val="004D3941"/>
    <w:rsid w:val="004D3DF1"/>
    <w:rsid w:val="004D3EE0"/>
    <w:rsid w:val="004D6323"/>
    <w:rsid w:val="004D78EB"/>
    <w:rsid w:val="004D793A"/>
    <w:rsid w:val="004D7FF8"/>
    <w:rsid w:val="004E0E72"/>
    <w:rsid w:val="004E21B3"/>
    <w:rsid w:val="004E2DC0"/>
    <w:rsid w:val="004E3C9C"/>
    <w:rsid w:val="004E5728"/>
    <w:rsid w:val="004E5861"/>
    <w:rsid w:val="004E6AD5"/>
    <w:rsid w:val="004E72EF"/>
    <w:rsid w:val="004E7348"/>
    <w:rsid w:val="004E7940"/>
    <w:rsid w:val="004F02D5"/>
    <w:rsid w:val="004F0347"/>
    <w:rsid w:val="004F0C4B"/>
    <w:rsid w:val="004F17FE"/>
    <w:rsid w:val="004F24D1"/>
    <w:rsid w:val="004F258D"/>
    <w:rsid w:val="004F2B63"/>
    <w:rsid w:val="004F2D42"/>
    <w:rsid w:val="004F4724"/>
    <w:rsid w:val="004F4AF9"/>
    <w:rsid w:val="004F53BB"/>
    <w:rsid w:val="004F54E5"/>
    <w:rsid w:val="004F5E1D"/>
    <w:rsid w:val="004F5F77"/>
    <w:rsid w:val="004F669A"/>
    <w:rsid w:val="004F6A19"/>
    <w:rsid w:val="004F6BDE"/>
    <w:rsid w:val="004F6DFB"/>
    <w:rsid w:val="004F73ED"/>
    <w:rsid w:val="0050049A"/>
    <w:rsid w:val="0050194F"/>
    <w:rsid w:val="00502696"/>
    <w:rsid w:val="00503CA7"/>
    <w:rsid w:val="00503E70"/>
    <w:rsid w:val="005046CC"/>
    <w:rsid w:val="00504AAB"/>
    <w:rsid w:val="00504FDD"/>
    <w:rsid w:val="00506591"/>
    <w:rsid w:val="00506F40"/>
    <w:rsid w:val="005106B7"/>
    <w:rsid w:val="005113AD"/>
    <w:rsid w:val="005114B6"/>
    <w:rsid w:val="005119BA"/>
    <w:rsid w:val="00511E86"/>
    <w:rsid w:val="00512F1F"/>
    <w:rsid w:val="0051308A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8E0"/>
    <w:rsid w:val="0051790C"/>
    <w:rsid w:val="0052091A"/>
    <w:rsid w:val="0052117A"/>
    <w:rsid w:val="005217FE"/>
    <w:rsid w:val="00521A0F"/>
    <w:rsid w:val="00522B98"/>
    <w:rsid w:val="00522BC5"/>
    <w:rsid w:val="005230AB"/>
    <w:rsid w:val="0052416E"/>
    <w:rsid w:val="005246B7"/>
    <w:rsid w:val="00524CB8"/>
    <w:rsid w:val="00524F4C"/>
    <w:rsid w:val="005250FA"/>
    <w:rsid w:val="00525FD0"/>
    <w:rsid w:val="005263FA"/>
    <w:rsid w:val="00526A0F"/>
    <w:rsid w:val="00526E20"/>
    <w:rsid w:val="00526EA0"/>
    <w:rsid w:val="0052721B"/>
    <w:rsid w:val="0052771D"/>
    <w:rsid w:val="0053094C"/>
    <w:rsid w:val="00530D16"/>
    <w:rsid w:val="005325DD"/>
    <w:rsid w:val="005326EC"/>
    <w:rsid w:val="00532D27"/>
    <w:rsid w:val="005331A5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36B54"/>
    <w:rsid w:val="00541340"/>
    <w:rsid w:val="0054214A"/>
    <w:rsid w:val="00543A4C"/>
    <w:rsid w:val="00544219"/>
    <w:rsid w:val="0054425A"/>
    <w:rsid w:val="0054445B"/>
    <w:rsid w:val="005449C5"/>
    <w:rsid w:val="0054665C"/>
    <w:rsid w:val="00546DE5"/>
    <w:rsid w:val="00546E80"/>
    <w:rsid w:val="00547D37"/>
    <w:rsid w:val="00547D78"/>
    <w:rsid w:val="0055073B"/>
    <w:rsid w:val="00550917"/>
    <w:rsid w:val="00550A44"/>
    <w:rsid w:val="00550B89"/>
    <w:rsid w:val="005518B0"/>
    <w:rsid w:val="00551BF6"/>
    <w:rsid w:val="005521EB"/>
    <w:rsid w:val="00553894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3F8B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B3E"/>
    <w:rsid w:val="00573737"/>
    <w:rsid w:val="005737EB"/>
    <w:rsid w:val="00573C34"/>
    <w:rsid w:val="00573EF8"/>
    <w:rsid w:val="00574683"/>
    <w:rsid w:val="005756DF"/>
    <w:rsid w:val="00575E4C"/>
    <w:rsid w:val="005760B0"/>
    <w:rsid w:val="0057625F"/>
    <w:rsid w:val="005763BE"/>
    <w:rsid w:val="005764FF"/>
    <w:rsid w:val="0057702F"/>
    <w:rsid w:val="0057771D"/>
    <w:rsid w:val="0057782F"/>
    <w:rsid w:val="00583C27"/>
    <w:rsid w:val="005840C3"/>
    <w:rsid w:val="00584781"/>
    <w:rsid w:val="00584FF8"/>
    <w:rsid w:val="00586FFB"/>
    <w:rsid w:val="00587314"/>
    <w:rsid w:val="00590981"/>
    <w:rsid w:val="00591C0E"/>
    <w:rsid w:val="00591CB6"/>
    <w:rsid w:val="0059286A"/>
    <w:rsid w:val="00593256"/>
    <w:rsid w:val="005933F6"/>
    <w:rsid w:val="0059478C"/>
    <w:rsid w:val="00594F85"/>
    <w:rsid w:val="0059677C"/>
    <w:rsid w:val="005967E9"/>
    <w:rsid w:val="00597293"/>
    <w:rsid w:val="005A0C55"/>
    <w:rsid w:val="005A15B2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32E4"/>
    <w:rsid w:val="005B4D09"/>
    <w:rsid w:val="005B572F"/>
    <w:rsid w:val="005B5981"/>
    <w:rsid w:val="005B66A4"/>
    <w:rsid w:val="005B685C"/>
    <w:rsid w:val="005B753A"/>
    <w:rsid w:val="005B7A49"/>
    <w:rsid w:val="005B7AF4"/>
    <w:rsid w:val="005B7E7A"/>
    <w:rsid w:val="005C089F"/>
    <w:rsid w:val="005C0A9C"/>
    <w:rsid w:val="005C1A3D"/>
    <w:rsid w:val="005C22F4"/>
    <w:rsid w:val="005C4556"/>
    <w:rsid w:val="005C49C4"/>
    <w:rsid w:val="005C4F92"/>
    <w:rsid w:val="005C53D0"/>
    <w:rsid w:val="005C5CD7"/>
    <w:rsid w:val="005C662A"/>
    <w:rsid w:val="005C6769"/>
    <w:rsid w:val="005C6F6B"/>
    <w:rsid w:val="005C701D"/>
    <w:rsid w:val="005C787B"/>
    <w:rsid w:val="005D09CA"/>
    <w:rsid w:val="005D130C"/>
    <w:rsid w:val="005D140E"/>
    <w:rsid w:val="005D21E5"/>
    <w:rsid w:val="005D319A"/>
    <w:rsid w:val="005D3C31"/>
    <w:rsid w:val="005D4385"/>
    <w:rsid w:val="005D4BBB"/>
    <w:rsid w:val="005D5905"/>
    <w:rsid w:val="005D5F41"/>
    <w:rsid w:val="005D7F8E"/>
    <w:rsid w:val="005D7FBB"/>
    <w:rsid w:val="005E02F2"/>
    <w:rsid w:val="005E11D2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1BA"/>
    <w:rsid w:val="005E66AE"/>
    <w:rsid w:val="005E6B0C"/>
    <w:rsid w:val="005F03A4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233"/>
    <w:rsid w:val="0060766C"/>
    <w:rsid w:val="0060773B"/>
    <w:rsid w:val="00607B19"/>
    <w:rsid w:val="00610339"/>
    <w:rsid w:val="006106F8"/>
    <w:rsid w:val="006109A3"/>
    <w:rsid w:val="0061178F"/>
    <w:rsid w:val="0061197D"/>
    <w:rsid w:val="0061295A"/>
    <w:rsid w:val="00613D90"/>
    <w:rsid w:val="00614168"/>
    <w:rsid w:val="006156BE"/>
    <w:rsid w:val="006169F5"/>
    <w:rsid w:val="00617046"/>
    <w:rsid w:val="00617396"/>
    <w:rsid w:val="006201A0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578A3"/>
    <w:rsid w:val="00660F16"/>
    <w:rsid w:val="0066101E"/>
    <w:rsid w:val="006616B4"/>
    <w:rsid w:val="00661E01"/>
    <w:rsid w:val="00662925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56"/>
    <w:rsid w:val="00670FCB"/>
    <w:rsid w:val="00671260"/>
    <w:rsid w:val="00671A18"/>
    <w:rsid w:val="00673883"/>
    <w:rsid w:val="00674831"/>
    <w:rsid w:val="006748FD"/>
    <w:rsid w:val="00676F1F"/>
    <w:rsid w:val="0067736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359B"/>
    <w:rsid w:val="00694153"/>
    <w:rsid w:val="006947CA"/>
    <w:rsid w:val="00694F4F"/>
    <w:rsid w:val="00695501"/>
    <w:rsid w:val="00695A4B"/>
    <w:rsid w:val="00696469"/>
    <w:rsid w:val="00696BBB"/>
    <w:rsid w:val="00696E04"/>
    <w:rsid w:val="006970F9"/>
    <w:rsid w:val="0069753B"/>
    <w:rsid w:val="006A0962"/>
    <w:rsid w:val="006A1385"/>
    <w:rsid w:val="006A5C70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B1E"/>
    <w:rsid w:val="006C6D18"/>
    <w:rsid w:val="006D03B1"/>
    <w:rsid w:val="006D12AE"/>
    <w:rsid w:val="006D1B67"/>
    <w:rsid w:val="006D2A8C"/>
    <w:rsid w:val="006D348D"/>
    <w:rsid w:val="006D36DD"/>
    <w:rsid w:val="006D43D8"/>
    <w:rsid w:val="006D5329"/>
    <w:rsid w:val="006D5D48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9D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33A"/>
    <w:rsid w:val="007004D7"/>
    <w:rsid w:val="00701BCE"/>
    <w:rsid w:val="0070251E"/>
    <w:rsid w:val="00702552"/>
    <w:rsid w:val="00702B4E"/>
    <w:rsid w:val="007051AA"/>
    <w:rsid w:val="007062B1"/>
    <w:rsid w:val="00706303"/>
    <w:rsid w:val="0070673B"/>
    <w:rsid w:val="007069D2"/>
    <w:rsid w:val="0071045F"/>
    <w:rsid w:val="00711E68"/>
    <w:rsid w:val="007123A8"/>
    <w:rsid w:val="00712496"/>
    <w:rsid w:val="0071334D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17F3F"/>
    <w:rsid w:val="007200C2"/>
    <w:rsid w:val="0072046D"/>
    <w:rsid w:val="007206CB"/>
    <w:rsid w:val="00720844"/>
    <w:rsid w:val="00720B04"/>
    <w:rsid w:val="00721707"/>
    <w:rsid w:val="00721CD2"/>
    <w:rsid w:val="00722300"/>
    <w:rsid w:val="007223EC"/>
    <w:rsid w:val="007224F7"/>
    <w:rsid w:val="00722DB9"/>
    <w:rsid w:val="007233B6"/>
    <w:rsid w:val="00723AB5"/>
    <w:rsid w:val="00723F47"/>
    <w:rsid w:val="007252ED"/>
    <w:rsid w:val="00725A75"/>
    <w:rsid w:val="00725C54"/>
    <w:rsid w:val="0072602B"/>
    <w:rsid w:val="00727E8E"/>
    <w:rsid w:val="0073082C"/>
    <w:rsid w:val="00730890"/>
    <w:rsid w:val="00730CA4"/>
    <w:rsid w:val="007310AF"/>
    <w:rsid w:val="00731538"/>
    <w:rsid w:val="00733EC9"/>
    <w:rsid w:val="00734416"/>
    <w:rsid w:val="0073449D"/>
    <w:rsid w:val="00735052"/>
    <w:rsid w:val="00735961"/>
    <w:rsid w:val="00735B9A"/>
    <w:rsid w:val="00737817"/>
    <w:rsid w:val="00737EFA"/>
    <w:rsid w:val="00740769"/>
    <w:rsid w:val="00740E30"/>
    <w:rsid w:val="00741AFE"/>
    <w:rsid w:val="00742392"/>
    <w:rsid w:val="007426FD"/>
    <w:rsid w:val="00742DCF"/>
    <w:rsid w:val="007430C9"/>
    <w:rsid w:val="007431E9"/>
    <w:rsid w:val="00743FD6"/>
    <w:rsid w:val="00744720"/>
    <w:rsid w:val="00744A91"/>
    <w:rsid w:val="00744BE4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50550"/>
    <w:rsid w:val="00750902"/>
    <w:rsid w:val="00750FCE"/>
    <w:rsid w:val="00752BB7"/>
    <w:rsid w:val="00753024"/>
    <w:rsid w:val="00753C92"/>
    <w:rsid w:val="007569BE"/>
    <w:rsid w:val="00757371"/>
    <w:rsid w:val="00760AF3"/>
    <w:rsid w:val="00760BEA"/>
    <w:rsid w:val="00760EBD"/>
    <w:rsid w:val="007613A7"/>
    <w:rsid w:val="007622CB"/>
    <w:rsid w:val="00763248"/>
    <w:rsid w:val="00763622"/>
    <w:rsid w:val="00763F82"/>
    <w:rsid w:val="00763FA2"/>
    <w:rsid w:val="00764319"/>
    <w:rsid w:val="00764AF2"/>
    <w:rsid w:val="00764F46"/>
    <w:rsid w:val="0076548D"/>
    <w:rsid w:val="00765784"/>
    <w:rsid w:val="007660C4"/>
    <w:rsid w:val="00766178"/>
    <w:rsid w:val="0076686D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1489"/>
    <w:rsid w:val="00782BC0"/>
    <w:rsid w:val="00782CFA"/>
    <w:rsid w:val="00783199"/>
    <w:rsid w:val="007841BC"/>
    <w:rsid w:val="0078445E"/>
    <w:rsid w:val="007846B4"/>
    <w:rsid w:val="00785226"/>
    <w:rsid w:val="0078631E"/>
    <w:rsid w:val="0078636B"/>
    <w:rsid w:val="00786760"/>
    <w:rsid w:val="00786EC8"/>
    <w:rsid w:val="00786FA7"/>
    <w:rsid w:val="00787546"/>
    <w:rsid w:val="007876BB"/>
    <w:rsid w:val="007905F1"/>
    <w:rsid w:val="00790694"/>
    <w:rsid w:val="00791438"/>
    <w:rsid w:val="0079315C"/>
    <w:rsid w:val="007934B2"/>
    <w:rsid w:val="00794576"/>
    <w:rsid w:val="007946F7"/>
    <w:rsid w:val="00794D97"/>
    <w:rsid w:val="00795243"/>
    <w:rsid w:val="00795EB0"/>
    <w:rsid w:val="00796672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B710D"/>
    <w:rsid w:val="007B73FB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6BC"/>
    <w:rsid w:val="007C4EC1"/>
    <w:rsid w:val="007C7841"/>
    <w:rsid w:val="007C7C13"/>
    <w:rsid w:val="007C7D25"/>
    <w:rsid w:val="007D0EA3"/>
    <w:rsid w:val="007D1234"/>
    <w:rsid w:val="007D15A5"/>
    <w:rsid w:val="007D1A55"/>
    <w:rsid w:val="007D1EDF"/>
    <w:rsid w:val="007D2566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D77AA"/>
    <w:rsid w:val="007E0759"/>
    <w:rsid w:val="007E07BC"/>
    <w:rsid w:val="007E15B0"/>
    <w:rsid w:val="007E1D9B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680E"/>
    <w:rsid w:val="00801B89"/>
    <w:rsid w:val="00801E9B"/>
    <w:rsid w:val="00803B5F"/>
    <w:rsid w:val="00805121"/>
    <w:rsid w:val="00805343"/>
    <w:rsid w:val="008059E7"/>
    <w:rsid w:val="0080663A"/>
    <w:rsid w:val="00806A39"/>
    <w:rsid w:val="00806D1E"/>
    <w:rsid w:val="00807C71"/>
    <w:rsid w:val="00811D04"/>
    <w:rsid w:val="008125DF"/>
    <w:rsid w:val="008126C0"/>
    <w:rsid w:val="00813094"/>
    <w:rsid w:val="008136B4"/>
    <w:rsid w:val="008137D7"/>
    <w:rsid w:val="00813BF7"/>
    <w:rsid w:val="00813D76"/>
    <w:rsid w:val="00814618"/>
    <w:rsid w:val="0081488B"/>
    <w:rsid w:val="00815579"/>
    <w:rsid w:val="0081592E"/>
    <w:rsid w:val="00815D50"/>
    <w:rsid w:val="008166F6"/>
    <w:rsid w:val="00816A34"/>
    <w:rsid w:val="00816C9D"/>
    <w:rsid w:val="00817CD7"/>
    <w:rsid w:val="00820B1A"/>
    <w:rsid w:val="00821350"/>
    <w:rsid w:val="00821445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19EC"/>
    <w:rsid w:val="00831A4F"/>
    <w:rsid w:val="00832423"/>
    <w:rsid w:val="00832E03"/>
    <w:rsid w:val="00832EDC"/>
    <w:rsid w:val="00833286"/>
    <w:rsid w:val="00833E13"/>
    <w:rsid w:val="00834797"/>
    <w:rsid w:val="00834BB4"/>
    <w:rsid w:val="008364D0"/>
    <w:rsid w:val="00836E61"/>
    <w:rsid w:val="0084066B"/>
    <w:rsid w:val="00840D99"/>
    <w:rsid w:val="00840DBE"/>
    <w:rsid w:val="00841212"/>
    <w:rsid w:val="00842FA6"/>
    <w:rsid w:val="00843092"/>
    <w:rsid w:val="00843A4D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3AE8"/>
    <w:rsid w:val="00854C8F"/>
    <w:rsid w:val="00856276"/>
    <w:rsid w:val="00856809"/>
    <w:rsid w:val="00856A0E"/>
    <w:rsid w:val="00856CC4"/>
    <w:rsid w:val="00856F01"/>
    <w:rsid w:val="00857022"/>
    <w:rsid w:val="00857187"/>
    <w:rsid w:val="00857EE1"/>
    <w:rsid w:val="008605EF"/>
    <w:rsid w:val="00860630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9BC"/>
    <w:rsid w:val="00887A66"/>
    <w:rsid w:val="008910F8"/>
    <w:rsid w:val="008915B6"/>
    <w:rsid w:val="008917A6"/>
    <w:rsid w:val="00891CF8"/>
    <w:rsid w:val="00891E31"/>
    <w:rsid w:val="008923A9"/>
    <w:rsid w:val="008924D5"/>
    <w:rsid w:val="0089312F"/>
    <w:rsid w:val="00893632"/>
    <w:rsid w:val="00893D1F"/>
    <w:rsid w:val="00894218"/>
    <w:rsid w:val="00894561"/>
    <w:rsid w:val="008945F0"/>
    <w:rsid w:val="008946D7"/>
    <w:rsid w:val="0089494F"/>
    <w:rsid w:val="00894A8D"/>
    <w:rsid w:val="0089510A"/>
    <w:rsid w:val="00896BE2"/>
    <w:rsid w:val="00896E26"/>
    <w:rsid w:val="008A01E0"/>
    <w:rsid w:val="008A0879"/>
    <w:rsid w:val="008A0F70"/>
    <w:rsid w:val="008A1BD8"/>
    <w:rsid w:val="008A26D7"/>
    <w:rsid w:val="008A2C8A"/>
    <w:rsid w:val="008A33D3"/>
    <w:rsid w:val="008A4123"/>
    <w:rsid w:val="008A4154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26C"/>
    <w:rsid w:val="008B6E30"/>
    <w:rsid w:val="008B7017"/>
    <w:rsid w:val="008C0BAD"/>
    <w:rsid w:val="008C0C71"/>
    <w:rsid w:val="008C0E44"/>
    <w:rsid w:val="008C123D"/>
    <w:rsid w:val="008C1F68"/>
    <w:rsid w:val="008C55E6"/>
    <w:rsid w:val="008C568E"/>
    <w:rsid w:val="008C57BD"/>
    <w:rsid w:val="008C5D1F"/>
    <w:rsid w:val="008C6189"/>
    <w:rsid w:val="008C6299"/>
    <w:rsid w:val="008C70EA"/>
    <w:rsid w:val="008C7A92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AE0"/>
    <w:rsid w:val="008E20BA"/>
    <w:rsid w:val="008E24D1"/>
    <w:rsid w:val="008E27D0"/>
    <w:rsid w:val="008E2C0E"/>
    <w:rsid w:val="008E303B"/>
    <w:rsid w:val="008E4D77"/>
    <w:rsid w:val="008E5DD6"/>
    <w:rsid w:val="008E6106"/>
    <w:rsid w:val="008E6250"/>
    <w:rsid w:val="008E7032"/>
    <w:rsid w:val="008F060F"/>
    <w:rsid w:val="008F0E9B"/>
    <w:rsid w:val="008F0F1F"/>
    <w:rsid w:val="008F10F8"/>
    <w:rsid w:val="008F1871"/>
    <w:rsid w:val="008F2173"/>
    <w:rsid w:val="008F2E50"/>
    <w:rsid w:val="008F3BDE"/>
    <w:rsid w:val="008F4114"/>
    <w:rsid w:val="008F5E31"/>
    <w:rsid w:val="008F6119"/>
    <w:rsid w:val="008F628B"/>
    <w:rsid w:val="008F67BD"/>
    <w:rsid w:val="008F6F98"/>
    <w:rsid w:val="008F729E"/>
    <w:rsid w:val="008F7A04"/>
    <w:rsid w:val="009015D2"/>
    <w:rsid w:val="00901CB4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1CB"/>
    <w:rsid w:val="00906A52"/>
    <w:rsid w:val="00906DC7"/>
    <w:rsid w:val="00906F82"/>
    <w:rsid w:val="0090722F"/>
    <w:rsid w:val="009075C3"/>
    <w:rsid w:val="009075E9"/>
    <w:rsid w:val="00907EBC"/>
    <w:rsid w:val="00907FDF"/>
    <w:rsid w:val="00910AFD"/>
    <w:rsid w:val="009115BB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0C7E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3AE2"/>
    <w:rsid w:val="009242EA"/>
    <w:rsid w:val="0092472A"/>
    <w:rsid w:val="00924C34"/>
    <w:rsid w:val="00924DE9"/>
    <w:rsid w:val="00925513"/>
    <w:rsid w:val="0092586B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1C1"/>
    <w:rsid w:val="00932236"/>
    <w:rsid w:val="009325BF"/>
    <w:rsid w:val="00932640"/>
    <w:rsid w:val="009328C9"/>
    <w:rsid w:val="0093311A"/>
    <w:rsid w:val="009334D9"/>
    <w:rsid w:val="00933C85"/>
    <w:rsid w:val="00933CB4"/>
    <w:rsid w:val="0093400A"/>
    <w:rsid w:val="009340A4"/>
    <w:rsid w:val="009345F3"/>
    <w:rsid w:val="00934B8C"/>
    <w:rsid w:val="00934C91"/>
    <w:rsid w:val="0093557D"/>
    <w:rsid w:val="00936ACA"/>
    <w:rsid w:val="00936EAA"/>
    <w:rsid w:val="009375A1"/>
    <w:rsid w:val="00940F15"/>
    <w:rsid w:val="00942B24"/>
    <w:rsid w:val="009430B8"/>
    <w:rsid w:val="00943905"/>
    <w:rsid w:val="009439D0"/>
    <w:rsid w:val="0094511E"/>
    <w:rsid w:val="00945253"/>
    <w:rsid w:val="009458C1"/>
    <w:rsid w:val="009461F5"/>
    <w:rsid w:val="00946B09"/>
    <w:rsid w:val="0094766E"/>
    <w:rsid w:val="0095005F"/>
    <w:rsid w:val="00950661"/>
    <w:rsid w:val="009509FA"/>
    <w:rsid w:val="00951C7B"/>
    <w:rsid w:val="00952962"/>
    <w:rsid w:val="0095308F"/>
    <w:rsid w:val="009538FA"/>
    <w:rsid w:val="009545CA"/>
    <w:rsid w:val="0095482F"/>
    <w:rsid w:val="00954D9A"/>
    <w:rsid w:val="00954F39"/>
    <w:rsid w:val="00955BE8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44E8"/>
    <w:rsid w:val="00964D39"/>
    <w:rsid w:val="00965950"/>
    <w:rsid w:val="00966051"/>
    <w:rsid w:val="00966104"/>
    <w:rsid w:val="009668EB"/>
    <w:rsid w:val="00967727"/>
    <w:rsid w:val="00967890"/>
    <w:rsid w:val="00967C3E"/>
    <w:rsid w:val="009700ED"/>
    <w:rsid w:val="009704D2"/>
    <w:rsid w:val="009709B9"/>
    <w:rsid w:val="00970D23"/>
    <w:rsid w:val="00971FED"/>
    <w:rsid w:val="00972146"/>
    <w:rsid w:val="009724AE"/>
    <w:rsid w:val="009742AF"/>
    <w:rsid w:val="00975349"/>
    <w:rsid w:val="009758BD"/>
    <w:rsid w:val="00975DCA"/>
    <w:rsid w:val="0097681D"/>
    <w:rsid w:val="00976C3C"/>
    <w:rsid w:val="0097720C"/>
    <w:rsid w:val="00977533"/>
    <w:rsid w:val="00980606"/>
    <w:rsid w:val="009809FF"/>
    <w:rsid w:val="00981449"/>
    <w:rsid w:val="00981D12"/>
    <w:rsid w:val="00983E89"/>
    <w:rsid w:val="00984EB7"/>
    <w:rsid w:val="0098589B"/>
    <w:rsid w:val="00986817"/>
    <w:rsid w:val="009869AC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4E5"/>
    <w:rsid w:val="009951C6"/>
    <w:rsid w:val="00995229"/>
    <w:rsid w:val="0099587E"/>
    <w:rsid w:val="00995AAD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5291"/>
    <w:rsid w:val="009A6723"/>
    <w:rsid w:val="009A6F17"/>
    <w:rsid w:val="009A75B8"/>
    <w:rsid w:val="009A7667"/>
    <w:rsid w:val="009A79D3"/>
    <w:rsid w:val="009A7A3C"/>
    <w:rsid w:val="009A7CF9"/>
    <w:rsid w:val="009A7E3F"/>
    <w:rsid w:val="009B022C"/>
    <w:rsid w:val="009B030F"/>
    <w:rsid w:val="009B315E"/>
    <w:rsid w:val="009B348E"/>
    <w:rsid w:val="009B34FF"/>
    <w:rsid w:val="009B3B18"/>
    <w:rsid w:val="009B3F67"/>
    <w:rsid w:val="009B4949"/>
    <w:rsid w:val="009B4EDA"/>
    <w:rsid w:val="009B6FA6"/>
    <w:rsid w:val="009B7456"/>
    <w:rsid w:val="009B7781"/>
    <w:rsid w:val="009C027E"/>
    <w:rsid w:val="009C12C4"/>
    <w:rsid w:val="009C1C01"/>
    <w:rsid w:val="009C292C"/>
    <w:rsid w:val="009C3920"/>
    <w:rsid w:val="009C4035"/>
    <w:rsid w:val="009C5170"/>
    <w:rsid w:val="009C5349"/>
    <w:rsid w:val="009C6021"/>
    <w:rsid w:val="009C6B03"/>
    <w:rsid w:val="009C706A"/>
    <w:rsid w:val="009C7441"/>
    <w:rsid w:val="009C7B47"/>
    <w:rsid w:val="009D037F"/>
    <w:rsid w:val="009D0903"/>
    <w:rsid w:val="009D0DFC"/>
    <w:rsid w:val="009D0E4E"/>
    <w:rsid w:val="009D1FB1"/>
    <w:rsid w:val="009D2D5C"/>
    <w:rsid w:val="009D3440"/>
    <w:rsid w:val="009D3AE1"/>
    <w:rsid w:val="009D4821"/>
    <w:rsid w:val="009D4993"/>
    <w:rsid w:val="009D4BF4"/>
    <w:rsid w:val="009D5548"/>
    <w:rsid w:val="009D5860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004"/>
    <w:rsid w:val="009E3687"/>
    <w:rsid w:val="009E565E"/>
    <w:rsid w:val="009E59BD"/>
    <w:rsid w:val="009E6254"/>
    <w:rsid w:val="009E6526"/>
    <w:rsid w:val="009E683C"/>
    <w:rsid w:val="009E6A0D"/>
    <w:rsid w:val="009E7EA4"/>
    <w:rsid w:val="009F0E2D"/>
    <w:rsid w:val="009F14F1"/>
    <w:rsid w:val="009F1C51"/>
    <w:rsid w:val="009F1FA7"/>
    <w:rsid w:val="009F274B"/>
    <w:rsid w:val="009F32DB"/>
    <w:rsid w:val="009F3308"/>
    <w:rsid w:val="009F33BA"/>
    <w:rsid w:val="009F3D9E"/>
    <w:rsid w:val="009F55FF"/>
    <w:rsid w:val="009F5AFB"/>
    <w:rsid w:val="009F60EF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24AA"/>
    <w:rsid w:val="00A03AFB"/>
    <w:rsid w:val="00A03E68"/>
    <w:rsid w:val="00A03F61"/>
    <w:rsid w:val="00A04833"/>
    <w:rsid w:val="00A0511D"/>
    <w:rsid w:val="00A06014"/>
    <w:rsid w:val="00A0673C"/>
    <w:rsid w:val="00A07927"/>
    <w:rsid w:val="00A07FF6"/>
    <w:rsid w:val="00A10C07"/>
    <w:rsid w:val="00A11A1F"/>
    <w:rsid w:val="00A11A73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1E44"/>
    <w:rsid w:val="00A21F97"/>
    <w:rsid w:val="00A23676"/>
    <w:rsid w:val="00A23A0B"/>
    <w:rsid w:val="00A24116"/>
    <w:rsid w:val="00A249FD"/>
    <w:rsid w:val="00A27161"/>
    <w:rsid w:val="00A271E1"/>
    <w:rsid w:val="00A272C5"/>
    <w:rsid w:val="00A27B8A"/>
    <w:rsid w:val="00A303ED"/>
    <w:rsid w:val="00A30792"/>
    <w:rsid w:val="00A30C7F"/>
    <w:rsid w:val="00A30FD4"/>
    <w:rsid w:val="00A3100A"/>
    <w:rsid w:val="00A31893"/>
    <w:rsid w:val="00A31897"/>
    <w:rsid w:val="00A31E56"/>
    <w:rsid w:val="00A32038"/>
    <w:rsid w:val="00A32B8D"/>
    <w:rsid w:val="00A32F8B"/>
    <w:rsid w:val="00A335CB"/>
    <w:rsid w:val="00A349EC"/>
    <w:rsid w:val="00A35CD8"/>
    <w:rsid w:val="00A36F48"/>
    <w:rsid w:val="00A36F71"/>
    <w:rsid w:val="00A37E69"/>
    <w:rsid w:val="00A401BC"/>
    <w:rsid w:val="00A407F8"/>
    <w:rsid w:val="00A4085C"/>
    <w:rsid w:val="00A414CD"/>
    <w:rsid w:val="00A41DA8"/>
    <w:rsid w:val="00A4229E"/>
    <w:rsid w:val="00A42475"/>
    <w:rsid w:val="00A42A3D"/>
    <w:rsid w:val="00A42C0B"/>
    <w:rsid w:val="00A4322D"/>
    <w:rsid w:val="00A434AD"/>
    <w:rsid w:val="00A44038"/>
    <w:rsid w:val="00A44281"/>
    <w:rsid w:val="00A45DDA"/>
    <w:rsid w:val="00A45FED"/>
    <w:rsid w:val="00A4607C"/>
    <w:rsid w:val="00A47098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5C05"/>
    <w:rsid w:val="00A55CAD"/>
    <w:rsid w:val="00A5601C"/>
    <w:rsid w:val="00A5654B"/>
    <w:rsid w:val="00A5659B"/>
    <w:rsid w:val="00A56611"/>
    <w:rsid w:val="00A56B91"/>
    <w:rsid w:val="00A56C90"/>
    <w:rsid w:val="00A56DF0"/>
    <w:rsid w:val="00A57C5F"/>
    <w:rsid w:val="00A57C8D"/>
    <w:rsid w:val="00A57E6C"/>
    <w:rsid w:val="00A57EAA"/>
    <w:rsid w:val="00A60322"/>
    <w:rsid w:val="00A612DF"/>
    <w:rsid w:val="00A61B68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57E"/>
    <w:rsid w:val="00A735A7"/>
    <w:rsid w:val="00A738BC"/>
    <w:rsid w:val="00A73A6D"/>
    <w:rsid w:val="00A7479B"/>
    <w:rsid w:val="00A74FAC"/>
    <w:rsid w:val="00A76BCA"/>
    <w:rsid w:val="00A77159"/>
    <w:rsid w:val="00A7795E"/>
    <w:rsid w:val="00A80FA5"/>
    <w:rsid w:val="00A80FC4"/>
    <w:rsid w:val="00A81E0D"/>
    <w:rsid w:val="00A8226F"/>
    <w:rsid w:val="00A82442"/>
    <w:rsid w:val="00A825BE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380"/>
    <w:rsid w:val="00A87510"/>
    <w:rsid w:val="00A875B2"/>
    <w:rsid w:val="00A9072A"/>
    <w:rsid w:val="00A92C5F"/>
    <w:rsid w:val="00A93234"/>
    <w:rsid w:val="00A96386"/>
    <w:rsid w:val="00A9698B"/>
    <w:rsid w:val="00A97233"/>
    <w:rsid w:val="00AA01D0"/>
    <w:rsid w:val="00AA03D6"/>
    <w:rsid w:val="00AA07B7"/>
    <w:rsid w:val="00AA0B97"/>
    <w:rsid w:val="00AA1E46"/>
    <w:rsid w:val="00AA2699"/>
    <w:rsid w:val="00AA26FF"/>
    <w:rsid w:val="00AA30F4"/>
    <w:rsid w:val="00AA34F4"/>
    <w:rsid w:val="00AA3A58"/>
    <w:rsid w:val="00AA4FD5"/>
    <w:rsid w:val="00AA57AC"/>
    <w:rsid w:val="00AA57D0"/>
    <w:rsid w:val="00AA5937"/>
    <w:rsid w:val="00AA72DB"/>
    <w:rsid w:val="00AA737A"/>
    <w:rsid w:val="00AB0426"/>
    <w:rsid w:val="00AB07A6"/>
    <w:rsid w:val="00AB1E68"/>
    <w:rsid w:val="00AB3290"/>
    <w:rsid w:val="00AB3A27"/>
    <w:rsid w:val="00AB4D28"/>
    <w:rsid w:val="00AB5D44"/>
    <w:rsid w:val="00AB6576"/>
    <w:rsid w:val="00AC132F"/>
    <w:rsid w:val="00AC152E"/>
    <w:rsid w:val="00AC181D"/>
    <w:rsid w:val="00AC1B9F"/>
    <w:rsid w:val="00AC1C38"/>
    <w:rsid w:val="00AC1FB5"/>
    <w:rsid w:val="00AC28F9"/>
    <w:rsid w:val="00AC30F9"/>
    <w:rsid w:val="00AC4109"/>
    <w:rsid w:val="00AC4DD8"/>
    <w:rsid w:val="00AC5B50"/>
    <w:rsid w:val="00AC6675"/>
    <w:rsid w:val="00AC7250"/>
    <w:rsid w:val="00AC77F5"/>
    <w:rsid w:val="00AD00E3"/>
    <w:rsid w:val="00AD01B6"/>
    <w:rsid w:val="00AD10A6"/>
    <w:rsid w:val="00AD1804"/>
    <w:rsid w:val="00AD18E1"/>
    <w:rsid w:val="00AD194C"/>
    <w:rsid w:val="00AD1C17"/>
    <w:rsid w:val="00AD1C9E"/>
    <w:rsid w:val="00AD2326"/>
    <w:rsid w:val="00AD2674"/>
    <w:rsid w:val="00AD43B6"/>
    <w:rsid w:val="00AD4FE8"/>
    <w:rsid w:val="00AD5C8E"/>
    <w:rsid w:val="00AD5CF7"/>
    <w:rsid w:val="00AD5D70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2567"/>
    <w:rsid w:val="00AE2571"/>
    <w:rsid w:val="00AE3A1E"/>
    <w:rsid w:val="00AE7D32"/>
    <w:rsid w:val="00AF0194"/>
    <w:rsid w:val="00AF06F7"/>
    <w:rsid w:val="00AF0835"/>
    <w:rsid w:val="00AF09C0"/>
    <w:rsid w:val="00AF0CA0"/>
    <w:rsid w:val="00AF0EE1"/>
    <w:rsid w:val="00AF177E"/>
    <w:rsid w:val="00AF1CF8"/>
    <w:rsid w:val="00AF3C35"/>
    <w:rsid w:val="00AF4D49"/>
    <w:rsid w:val="00AF4F79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49E"/>
    <w:rsid w:val="00B136CB"/>
    <w:rsid w:val="00B13AFE"/>
    <w:rsid w:val="00B14093"/>
    <w:rsid w:val="00B1461C"/>
    <w:rsid w:val="00B157DD"/>
    <w:rsid w:val="00B1581F"/>
    <w:rsid w:val="00B16BCD"/>
    <w:rsid w:val="00B20B6C"/>
    <w:rsid w:val="00B211F1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6C08"/>
    <w:rsid w:val="00B27620"/>
    <w:rsid w:val="00B27680"/>
    <w:rsid w:val="00B277CA"/>
    <w:rsid w:val="00B3038D"/>
    <w:rsid w:val="00B305A1"/>
    <w:rsid w:val="00B3099B"/>
    <w:rsid w:val="00B30CB1"/>
    <w:rsid w:val="00B31B2A"/>
    <w:rsid w:val="00B325BB"/>
    <w:rsid w:val="00B32AD5"/>
    <w:rsid w:val="00B32DF8"/>
    <w:rsid w:val="00B33A65"/>
    <w:rsid w:val="00B33BB1"/>
    <w:rsid w:val="00B33CCF"/>
    <w:rsid w:val="00B3478C"/>
    <w:rsid w:val="00B34EA2"/>
    <w:rsid w:val="00B3585C"/>
    <w:rsid w:val="00B35A95"/>
    <w:rsid w:val="00B3667F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488"/>
    <w:rsid w:val="00B44506"/>
    <w:rsid w:val="00B4457A"/>
    <w:rsid w:val="00B446CB"/>
    <w:rsid w:val="00B45AC7"/>
    <w:rsid w:val="00B45F55"/>
    <w:rsid w:val="00B46A3E"/>
    <w:rsid w:val="00B46EBD"/>
    <w:rsid w:val="00B46F4A"/>
    <w:rsid w:val="00B4753A"/>
    <w:rsid w:val="00B47ABA"/>
    <w:rsid w:val="00B5030C"/>
    <w:rsid w:val="00B5085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570"/>
    <w:rsid w:val="00B85974"/>
    <w:rsid w:val="00B8641E"/>
    <w:rsid w:val="00B86D3D"/>
    <w:rsid w:val="00B877D0"/>
    <w:rsid w:val="00B87DF8"/>
    <w:rsid w:val="00B901CE"/>
    <w:rsid w:val="00B9058B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6CD4"/>
    <w:rsid w:val="00B9714B"/>
    <w:rsid w:val="00BA1537"/>
    <w:rsid w:val="00BA1715"/>
    <w:rsid w:val="00BA1A0F"/>
    <w:rsid w:val="00BA2037"/>
    <w:rsid w:val="00BA287F"/>
    <w:rsid w:val="00BA2AB9"/>
    <w:rsid w:val="00BA2D0B"/>
    <w:rsid w:val="00BA30EF"/>
    <w:rsid w:val="00BA3566"/>
    <w:rsid w:val="00BA3CD6"/>
    <w:rsid w:val="00BA42F3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6AB"/>
    <w:rsid w:val="00BB37D4"/>
    <w:rsid w:val="00BB50CD"/>
    <w:rsid w:val="00BB516D"/>
    <w:rsid w:val="00BB578A"/>
    <w:rsid w:val="00BB59E9"/>
    <w:rsid w:val="00BB66D7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C3"/>
    <w:rsid w:val="00BC34E6"/>
    <w:rsid w:val="00BC39D6"/>
    <w:rsid w:val="00BC4C8C"/>
    <w:rsid w:val="00BC5050"/>
    <w:rsid w:val="00BC7B22"/>
    <w:rsid w:val="00BD0170"/>
    <w:rsid w:val="00BD1137"/>
    <w:rsid w:val="00BD1466"/>
    <w:rsid w:val="00BD15C0"/>
    <w:rsid w:val="00BD1D32"/>
    <w:rsid w:val="00BD200F"/>
    <w:rsid w:val="00BD256A"/>
    <w:rsid w:val="00BD2727"/>
    <w:rsid w:val="00BD2DB8"/>
    <w:rsid w:val="00BD30DF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95E"/>
    <w:rsid w:val="00BE5CF0"/>
    <w:rsid w:val="00BE6662"/>
    <w:rsid w:val="00BE67BF"/>
    <w:rsid w:val="00BE7F61"/>
    <w:rsid w:val="00BF00AA"/>
    <w:rsid w:val="00BF08DB"/>
    <w:rsid w:val="00BF13B4"/>
    <w:rsid w:val="00BF1833"/>
    <w:rsid w:val="00BF1DBD"/>
    <w:rsid w:val="00BF1EDA"/>
    <w:rsid w:val="00BF325C"/>
    <w:rsid w:val="00BF3279"/>
    <w:rsid w:val="00BF3EB6"/>
    <w:rsid w:val="00BF4222"/>
    <w:rsid w:val="00BF4A43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D15"/>
    <w:rsid w:val="00C00E6B"/>
    <w:rsid w:val="00C01A41"/>
    <w:rsid w:val="00C01C10"/>
    <w:rsid w:val="00C02932"/>
    <w:rsid w:val="00C02AEA"/>
    <w:rsid w:val="00C03210"/>
    <w:rsid w:val="00C033DD"/>
    <w:rsid w:val="00C04655"/>
    <w:rsid w:val="00C048B3"/>
    <w:rsid w:val="00C05940"/>
    <w:rsid w:val="00C05981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3B9A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1D3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24F"/>
    <w:rsid w:val="00C338FD"/>
    <w:rsid w:val="00C34FDE"/>
    <w:rsid w:val="00C36C6F"/>
    <w:rsid w:val="00C36CD3"/>
    <w:rsid w:val="00C36E3B"/>
    <w:rsid w:val="00C37445"/>
    <w:rsid w:val="00C3759A"/>
    <w:rsid w:val="00C4348E"/>
    <w:rsid w:val="00C43DCC"/>
    <w:rsid w:val="00C442B1"/>
    <w:rsid w:val="00C4476D"/>
    <w:rsid w:val="00C4517B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3279"/>
    <w:rsid w:val="00C53360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0F4C"/>
    <w:rsid w:val="00C61E96"/>
    <w:rsid w:val="00C62E0A"/>
    <w:rsid w:val="00C6331D"/>
    <w:rsid w:val="00C634CC"/>
    <w:rsid w:val="00C642B0"/>
    <w:rsid w:val="00C64C80"/>
    <w:rsid w:val="00C6533D"/>
    <w:rsid w:val="00C653CD"/>
    <w:rsid w:val="00C65EA9"/>
    <w:rsid w:val="00C662BC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1F76"/>
    <w:rsid w:val="00C723E1"/>
    <w:rsid w:val="00C726F6"/>
    <w:rsid w:val="00C72B9B"/>
    <w:rsid w:val="00C72BED"/>
    <w:rsid w:val="00C72DD8"/>
    <w:rsid w:val="00C7323D"/>
    <w:rsid w:val="00C73AF3"/>
    <w:rsid w:val="00C73C11"/>
    <w:rsid w:val="00C73F16"/>
    <w:rsid w:val="00C74274"/>
    <w:rsid w:val="00C745D7"/>
    <w:rsid w:val="00C748E2"/>
    <w:rsid w:val="00C74BE5"/>
    <w:rsid w:val="00C755AF"/>
    <w:rsid w:val="00C75DC8"/>
    <w:rsid w:val="00C76462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269"/>
    <w:rsid w:val="00C9293B"/>
    <w:rsid w:val="00C92CDB"/>
    <w:rsid w:val="00C940B1"/>
    <w:rsid w:val="00C94332"/>
    <w:rsid w:val="00C94E8C"/>
    <w:rsid w:val="00C95219"/>
    <w:rsid w:val="00C955C2"/>
    <w:rsid w:val="00C95B3A"/>
    <w:rsid w:val="00C95E8D"/>
    <w:rsid w:val="00C970E4"/>
    <w:rsid w:val="00CA0A8A"/>
    <w:rsid w:val="00CA1C0B"/>
    <w:rsid w:val="00CA3CC3"/>
    <w:rsid w:val="00CA4852"/>
    <w:rsid w:val="00CA5760"/>
    <w:rsid w:val="00CA624F"/>
    <w:rsid w:val="00CA650A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AC9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C7EC9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24"/>
    <w:rsid w:val="00CD6C85"/>
    <w:rsid w:val="00CE006A"/>
    <w:rsid w:val="00CE114A"/>
    <w:rsid w:val="00CE11AC"/>
    <w:rsid w:val="00CE2CDD"/>
    <w:rsid w:val="00CE472C"/>
    <w:rsid w:val="00CE4837"/>
    <w:rsid w:val="00CE4B3B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0C35"/>
    <w:rsid w:val="00CF2A2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24E9"/>
    <w:rsid w:val="00D02B54"/>
    <w:rsid w:val="00D02F0A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7522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2750C"/>
    <w:rsid w:val="00D3099A"/>
    <w:rsid w:val="00D3246F"/>
    <w:rsid w:val="00D328F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0872"/>
    <w:rsid w:val="00D4158D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4385"/>
    <w:rsid w:val="00D55BFA"/>
    <w:rsid w:val="00D570C7"/>
    <w:rsid w:val="00D60B4C"/>
    <w:rsid w:val="00D60D2F"/>
    <w:rsid w:val="00D61843"/>
    <w:rsid w:val="00D61FBC"/>
    <w:rsid w:val="00D62677"/>
    <w:rsid w:val="00D66349"/>
    <w:rsid w:val="00D66CE8"/>
    <w:rsid w:val="00D67241"/>
    <w:rsid w:val="00D704DB"/>
    <w:rsid w:val="00D70C71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843"/>
    <w:rsid w:val="00D75938"/>
    <w:rsid w:val="00D7625C"/>
    <w:rsid w:val="00D776C2"/>
    <w:rsid w:val="00D777E7"/>
    <w:rsid w:val="00D7796E"/>
    <w:rsid w:val="00D80303"/>
    <w:rsid w:val="00D80BDC"/>
    <w:rsid w:val="00D8106A"/>
    <w:rsid w:val="00D81D67"/>
    <w:rsid w:val="00D81E9B"/>
    <w:rsid w:val="00D825FD"/>
    <w:rsid w:val="00D82C7D"/>
    <w:rsid w:val="00D84A5C"/>
    <w:rsid w:val="00D8505D"/>
    <w:rsid w:val="00D85152"/>
    <w:rsid w:val="00D859E7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375C"/>
    <w:rsid w:val="00D944AF"/>
    <w:rsid w:val="00D94C88"/>
    <w:rsid w:val="00D95534"/>
    <w:rsid w:val="00D95C61"/>
    <w:rsid w:val="00D96C58"/>
    <w:rsid w:val="00D97B52"/>
    <w:rsid w:val="00DA0381"/>
    <w:rsid w:val="00DA07D8"/>
    <w:rsid w:val="00DA0E61"/>
    <w:rsid w:val="00DA12A7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498"/>
    <w:rsid w:val="00DA5514"/>
    <w:rsid w:val="00DA59F4"/>
    <w:rsid w:val="00DA6122"/>
    <w:rsid w:val="00DA6A41"/>
    <w:rsid w:val="00DA73BA"/>
    <w:rsid w:val="00DA7C37"/>
    <w:rsid w:val="00DB176B"/>
    <w:rsid w:val="00DB180F"/>
    <w:rsid w:val="00DB34B0"/>
    <w:rsid w:val="00DB38A5"/>
    <w:rsid w:val="00DB3DC0"/>
    <w:rsid w:val="00DB444C"/>
    <w:rsid w:val="00DB5536"/>
    <w:rsid w:val="00DB5E46"/>
    <w:rsid w:val="00DB5E93"/>
    <w:rsid w:val="00DB6526"/>
    <w:rsid w:val="00DB6CA1"/>
    <w:rsid w:val="00DC03DE"/>
    <w:rsid w:val="00DC0465"/>
    <w:rsid w:val="00DC0B90"/>
    <w:rsid w:val="00DC1431"/>
    <w:rsid w:val="00DC2413"/>
    <w:rsid w:val="00DC2580"/>
    <w:rsid w:val="00DC2F56"/>
    <w:rsid w:val="00DC3168"/>
    <w:rsid w:val="00DC31DC"/>
    <w:rsid w:val="00DC36AD"/>
    <w:rsid w:val="00DC373B"/>
    <w:rsid w:val="00DC3DBA"/>
    <w:rsid w:val="00DC3E54"/>
    <w:rsid w:val="00DC43C4"/>
    <w:rsid w:val="00DC53C6"/>
    <w:rsid w:val="00DC5B58"/>
    <w:rsid w:val="00DC6812"/>
    <w:rsid w:val="00DC6BCF"/>
    <w:rsid w:val="00DC706B"/>
    <w:rsid w:val="00DC76B8"/>
    <w:rsid w:val="00DD0F1D"/>
    <w:rsid w:val="00DD1632"/>
    <w:rsid w:val="00DD263C"/>
    <w:rsid w:val="00DD30F0"/>
    <w:rsid w:val="00DD3FC4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1BA5"/>
    <w:rsid w:val="00DF2085"/>
    <w:rsid w:val="00DF26F4"/>
    <w:rsid w:val="00DF2891"/>
    <w:rsid w:val="00DF2AEC"/>
    <w:rsid w:val="00DF2F0F"/>
    <w:rsid w:val="00DF31F3"/>
    <w:rsid w:val="00DF489C"/>
    <w:rsid w:val="00DF6D66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85D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7F9"/>
    <w:rsid w:val="00E33B57"/>
    <w:rsid w:val="00E33CC4"/>
    <w:rsid w:val="00E35C8E"/>
    <w:rsid w:val="00E37484"/>
    <w:rsid w:val="00E377AC"/>
    <w:rsid w:val="00E37D51"/>
    <w:rsid w:val="00E408FA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5E05"/>
    <w:rsid w:val="00E56502"/>
    <w:rsid w:val="00E57F6C"/>
    <w:rsid w:val="00E60388"/>
    <w:rsid w:val="00E616B6"/>
    <w:rsid w:val="00E621F9"/>
    <w:rsid w:val="00E62689"/>
    <w:rsid w:val="00E6282B"/>
    <w:rsid w:val="00E62A75"/>
    <w:rsid w:val="00E649C1"/>
    <w:rsid w:val="00E64BC8"/>
    <w:rsid w:val="00E64E07"/>
    <w:rsid w:val="00E65106"/>
    <w:rsid w:val="00E665C0"/>
    <w:rsid w:val="00E6661D"/>
    <w:rsid w:val="00E66DDE"/>
    <w:rsid w:val="00E67299"/>
    <w:rsid w:val="00E7094C"/>
    <w:rsid w:val="00E7152B"/>
    <w:rsid w:val="00E72668"/>
    <w:rsid w:val="00E727ED"/>
    <w:rsid w:val="00E74EBB"/>
    <w:rsid w:val="00E7646A"/>
    <w:rsid w:val="00E812B2"/>
    <w:rsid w:val="00E81587"/>
    <w:rsid w:val="00E81D14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36C"/>
    <w:rsid w:val="00E93605"/>
    <w:rsid w:val="00E93BAA"/>
    <w:rsid w:val="00E93CAC"/>
    <w:rsid w:val="00E94388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3507"/>
    <w:rsid w:val="00EB5861"/>
    <w:rsid w:val="00EB621D"/>
    <w:rsid w:val="00EB6CF6"/>
    <w:rsid w:val="00EB74D9"/>
    <w:rsid w:val="00EC064F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59ED"/>
    <w:rsid w:val="00EC65BC"/>
    <w:rsid w:val="00EC6A5A"/>
    <w:rsid w:val="00EC73DC"/>
    <w:rsid w:val="00ED0137"/>
    <w:rsid w:val="00ED0748"/>
    <w:rsid w:val="00ED074C"/>
    <w:rsid w:val="00ED0F42"/>
    <w:rsid w:val="00ED1AFB"/>
    <w:rsid w:val="00ED1F75"/>
    <w:rsid w:val="00ED2043"/>
    <w:rsid w:val="00ED253C"/>
    <w:rsid w:val="00ED37B6"/>
    <w:rsid w:val="00ED3C8B"/>
    <w:rsid w:val="00ED4938"/>
    <w:rsid w:val="00ED4F03"/>
    <w:rsid w:val="00ED5390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06F"/>
    <w:rsid w:val="00EE39AA"/>
    <w:rsid w:val="00EE49FF"/>
    <w:rsid w:val="00EE4AC4"/>
    <w:rsid w:val="00EE4B53"/>
    <w:rsid w:val="00EE5520"/>
    <w:rsid w:val="00EE57FC"/>
    <w:rsid w:val="00EE64EF"/>
    <w:rsid w:val="00EE68F0"/>
    <w:rsid w:val="00EE6B4C"/>
    <w:rsid w:val="00EE7C2A"/>
    <w:rsid w:val="00EF097B"/>
    <w:rsid w:val="00EF11E0"/>
    <w:rsid w:val="00EF19BC"/>
    <w:rsid w:val="00EF2CEF"/>
    <w:rsid w:val="00EF2F0B"/>
    <w:rsid w:val="00EF36F5"/>
    <w:rsid w:val="00EF395F"/>
    <w:rsid w:val="00EF3C89"/>
    <w:rsid w:val="00EF527A"/>
    <w:rsid w:val="00EF52A8"/>
    <w:rsid w:val="00EF6D88"/>
    <w:rsid w:val="00EF711E"/>
    <w:rsid w:val="00EF780A"/>
    <w:rsid w:val="00F00372"/>
    <w:rsid w:val="00F0134E"/>
    <w:rsid w:val="00F01C18"/>
    <w:rsid w:val="00F038C8"/>
    <w:rsid w:val="00F04787"/>
    <w:rsid w:val="00F0486F"/>
    <w:rsid w:val="00F049E1"/>
    <w:rsid w:val="00F05537"/>
    <w:rsid w:val="00F0564B"/>
    <w:rsid w:val="00F060F0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4BB4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6EE0"/>
    <w:rsid w:val="00F47382"/>
    <w:rsid w:val="00F4750D"/>
    <w:rsid w:val="00F4770C"/>
    <w:rsid w:val="00F504AD"/>
    <w:rsid w:val="00F50C3B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0E8D"/>
    <w:rsid w:val="00F717DE"/>
    <w:rsid w:val="00F71AC8"/>
    <w:rsid w:val="00F72416"/>
    <w:rsid w:val="00F72970"/>
    <w:rsid w:val="00F72BE3"/>
    <w:rsid w:val="00F73A1F"/>
    <w:rsid w:val="00F74A94"/>
    <w:rsid w:val="00F74E94"/>
    <w:rsid w:val="00F7544B"/>
    <w:rsid w:val="00F75C3F"/>
    <w:rsid w:val="00F76698"/>
    <w:rsid w:val="00F76E7E"/>
    <w:rsid w:val="00F76FE2"/>
    <w:rsid w:val="00F80661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5F05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3CBE"/>
    <w:rsid w:val="00F94925"/>
    <w:rsid w:val="00F95E00"/>
    <w:rsid w:val="00F9615C"/>
    <w:rsid w:val="00F963CF"/>
    <w:rsid w:val="00F963EC"/>
    <w:rsid w:val="00FA02B5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1C29"/>
    <w:rsid w:val="00FB2027"/>
    <w:rsid w:val="00FB208A"/>
    <w:rsid w:val="00FB2317"/>
    <w:rsid w:val="00FB23FB"/>
    <w:rsid w:val="00FB2A07"/>
    <w:rsid w:val="00FB2F56"/>
    <w:rsid w:val="00FB3862"/>
    <w:rsid w:val="00FB3E9E"/>
    <w:rsid w:val="00FB56E5"/>
    <w:rsid w:val="00FB5872"/>
    <w:rsid w:val="00FB61AB"/>
    <w:rsid w:val="00FB61E2"/>
    <w:rsid w:val="00FB6AF3"/>
    <w:rsid w:val="00FC02D6"/>
    <w:rsid w:val="00FC0782"/>
    <w:rsid w:val="00FC0EF1"/>
    <w:rsid w:val="00FC1210"/>
    <w:rsid w:val="00FC1D0C"/>
    <w:rsid w:val="00FC222E"/>
    <w:rsid w:val="00FC32B9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22E3"/>
    <w:rsid w:val="00FE24E1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E5F"/>
    <w:rsid w:val="00FE7133"/>
    <w:rsid w:val="00FE75D3"/>
    <w:rsid w:val="00FE7A84"/>
    <w:rsid w:val="00FE7C5A"/>
    <w:rsid w:val="00FF151C"/>
    <w:rsid w:val="00FF1EA6"/>
    <w:rsid w:val="00FF221D"/>
    <w:rsid w:val="00FF2ED4"/>
    <w:rsid w:val="00FF33F1"/>
    <w:rsid w:val="00FF3F95"/>
    <w:rsid w:val="00FF44FA"/>
    <w:rsid w:val="00FF4AAC"/>
    <w:rsid w:val="00FF4F2C"/>
    <w:rsid w:val="00FF5EE1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29D200D"/>
  <w15:docId w15:val="{EDE9CF3D-1090-40F0-8459-8C671C22A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4EDA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D75843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D75843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D75843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D7584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75843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75843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D75843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75843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D75843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D75843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D75843"/>
    <w:rPr>
      <w:rFonts w:cs="Arial"/>
      <w:color w:val="auto"/>
      <w:sz w:val="24"/>
      <w:lang w:eastAsia="pl-PL"/>
    </w:rPr>
  </w:style>
  <w:style w:type="character" w:customStyle="1" w:styleId="tekstdokbold">
    <w:name w:val="tekst dok. bold"/>
    <w:rsid w:val="00D75843"/>
    <w:rPr>
      <w:b/>
      <w:bCs/>
    </w:rPr>
  </w:style>
  <w:style w:type="paragraph" w:customStyle="1" w:styleId="tekstdokumentu">
    <w:name w:val="tekst dokumentu"/>
    <w:basedOn w:val="Normalny"/>
    <w:autoRedefine/>
    <w:rsid w:val="00EF19BC"/>
    <w:pPr>
      <w:tabs>
        <w:tab w:val="right" w:pos="9639"/>
      </w:tabs>
      <w:jc w:val="left"/>
    </w:pPr>
    <w:rPr>
      <w:rFonts w:cs="Arial"/>
      <w:b/>
      <w:szCs w:val="22"/>
      <w:lang w:eastAsia="pl-PL"/>
    </w:rPr>
  </w:style>
  <w:style w:type="paragraph" w:styleId="Tekstpodstawowywcity">
    <w:name w:val="Body Text Indent"/>
    <w:basedOn w:val="Normalny"/>
    <w:semiHidden/>
    <w:rsid w:val="00D75843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D75843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D75843"/>
    <w:pPr>
      <w:ind w:left="360" w:hanging="360"/>
    </w:pPr>
  </w:style>
  <w:style w:type="paragraph" w:styleId="Tekstpodstawowywcity3">
    <w:name w:val="Body Text Indent 3"/>
    <w:basedOn w:val="Normalny"/>
    <w:semiHidden/>
    <w:rsid w:val="00D75843"/>
    <w:pPr>
      <w:ind w:left="720" w:hanging="720"/>
    </w:pPr>
  </w:style>
  <w:style w:type="paragraph" w:styleId="Tekstpodstawowy2">
    <w:name w:val="Body Text 2"/>
    <w:basedOn w:val="Normalny"/>
    <w:semiHidden/>
    <w:rsid w:val="00D75843"/>
  </w:style>
  <w:style w:type="character" w:customStyle="1" w:styleId="Tekstpodstawowy2Znak">
    <w:name w:val="Tekst podstawowy 2 Znak"/>
    <w:rsid w:val="00D75843"/>
    <w:rPr>
      <w:sz w:val="24"/>
      <w:szCs w:val="24"/>
      <w:lang w:val="pl-PL" w:eastAsia="en-US" w:bidi="ar-SA"/>
    </w:rPr>
  </w:style>
  <w:style w:type="paragraph" w:styleId="Stopka">
    <w:name w:val="footer"/>
    <w:basedOn w:val="Normalny"/>
    <w:semiHidden/>
    <w:rsid w:val="00D75843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D75843"/>
    <w:rPr>
      <w:color w:val="0000FF"/>
      <w:u w:val="single"/>
    </w:rPr>
  </w:style>
  <w:style w:type="paragraph" w:styleId="Nagwek">
    <w:name w:val="header"/>
    <w:basedOn w:val="Normalny"/>
    <w:link w:val="NagwekZnak"/>
    <w:rsid w:val="00D75843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rsid w:val="00D75843"/>
    <w:rPr>
      <w:szCs w:val="20"/>
    </w:rPr>
  </w:style>
  <w:style w:type="paragraph" w:styleId="NormalnyWeb">
    <w:name w:val="Normal (Web)"/>
    <w:basedOn w:val="Normalny"/>
    <w:semiHidden/>
    <w:rsid w:val="00D75843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D75843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D75843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D75843"/>
    <w:rPr>
      <w:b/>
      <w:bCs/>
    </w:rPr>
  </w:style>
  <w:style w:type="paragraph" w:customStyle="1" w:styleId="Styl1">
    <w:name w:val="Styl1"/>
    <w:basedOn w:val="Normalny"/>
    <w:rsid w:val="00D75843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D75843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D75843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uiPriority w:val="20"/>
    <w:qFormat/>
    <w:rsid w:val="00D75843"/>
    <w:rPr>
      <w:i/>
      <w:iCs/>
    </w:rPr>
  </w:style>
  <w:style w:type="character" w:customStyle="1" w:styleId="linola1">
    <w:name w:val="linola1"/>
    <w:rsid w:val="00D75843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D75843"/>
    <w:rPr>
      <w:rFonts w:ascii="Tahoma" w:hAnsi="Tahoma" w:cs="Tahoma"/>
      <w:sz w:val="16"/>
      <w:szCs w:val="16"/>
    </w:rPr>
  </w:style>
  <w:style w:type="character" w:customStyle="1" w:styleId="StopkaZnak">
    <w:name w:val="Stopka Znak"/>
    <w:rsid w:val="00D75843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D75843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sz w:val="24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Akapit z listą 1,Table of contents numbered,BulletC,Wyliczanie,Obiekt,normalny tekst,Akapit z listą31,Bullets,maz_wyliczenie,opis dzialania,K-P_odwolanie,A_wyliczenie,Akapit z listą5,L1,Numerowanie,List Paragraph1,List Paragraph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ascii="Times New Roman" w:eastAsia="Calibri" w:hAnsi="Times New Roman"/>
      <w:color w:val="auto"/>
      <w:sz w:val="24"/>
      <w:lang w:eastAsia="ar-SA"/>
    </w:rPr>
  </w:style>
  <w:style w:type="character" w:customStyle="1" w:styleId="DeltaViewInsertion">
    <w:name w:val="DeltaView Insertion"/>
    <w:rsid w:val="007B73FB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B73FB"/>
    <w:rPr>
      <w:rFonts w:ascii="Arial" w:hAnsi="Arial"/>
      <w:color w:val="000000"/>
      <w:lang w:eastAsia="en-US"/>
    </w:rPr>
  </w:style>
  <w:style w:type="character" w:styleId="Odwoanieprzypisudolnego">
    <w:name w:val="footnote reference"/>
    <w:unhideWhenUsed/>
    <w:rsid w:val="007B73FB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B73FB"/>
    <w:pPr>
      <w:spacing w:before="120" w:after="120" w:line="240" w:lineRule="auto"/>
      <w:ind w:left="850"/>
    </w:pPr>
    <w:rPr>
      <w:rFonts w:ascii="Times New Roman" w:eastAsia="Calibri" w:hAnsi="Times New Roman"/>
      <w:color w:val="auto"/>
      <w:sz w:val="24"/>
      <w:szCs w:val="22"/>
      <w:lang w:eastAsia="en-GB"/>
    </w:rPr>
  </w:style>
  <w:style w:type="character" w:customStyle="1" w:styleId="FontStyle91">
    <w:name w:val="Font Style91"/>
    <w:rsid w:val="00353403"/>
    <w:rPr>
      <w:rFonts w:ascii="Arial" w:hAnsi="Arial" w:cs="Arial"/>
      <w:b/>
      <w:bCs/>
      <w:sz w:val="10"/>
      <w:szCs w:val="10"/>
    </w:rPr>
  </w:style>
  <w:style w:type="paragraph" w:customStyle="1" w:styleId="Akapitzlist2">
    <w:name w:val="Akapit z listą2"/>
    <w:basedOn w:val="Normalny"/>
    <w:rsid w:val="00353403"/>
    <w:pPr>
      <w:suppressAutoHyphens/>
      <w:spacing w:after="200" w:line="276" w:lineRule="auto"/>
      <w:ind w:left="720"/>
      <w:jc w:val="left"/>
    </w:pPr>
    <w:rPr>
      <w:rFonts w:ascii="Calibri" w:eastAsia="Calibri" w:hAnsi="Calibri" w:cs="Cambria"/>
      <w:color w:val="00000A"/>
      <w:sz w:val="22"/>
      <w:szCs w:val="22"/>
      <w:lang w:eastAsia="ar-SA"/>
    </w:rPr>
  </w:style>
  <w:style w:type="character" w:customStyle="1" w:styleId="AkapitzlistZnak">
    <w:name w:val="Akapit z listą Znak"/>
    <w:aliases w:val="Akapit z listą 1 Znak,Table of contents numbered Znak,BulletC Znak,Wyliczanie Znak,Obiekt Znak,normalny tekst Znak,Akapit z listą31 Znak,Bullets Znak,maz_wyliczenie Znak,opis dzialania Znak,K-P_odwolanie Znak,A_wyliczenie Znak"/>
    <w:link w:val="Akapitzlist"/>
    <w:uiPriority w:val="34"/>
    <w:qFormat/>
    <w:rsid w:val="00463C8D"/>
    <w:rPr>
      <w:rFonts w:ascii="Calibri" w:eastAsia="Calibri" w:hAnsi="Calibri"/>
      <w:sz w:val="22"/>
      <w:szCs w:val="22"/>
      <w:lang w:eastAsia="ar-SA"/>
    </w:rPr>
  </w:style>
  <w:style w:type="table" w:customStyle="1" w:styleId="Stylwyrwnanydorodka11">
    <w:name w:val="Styl wyrównany do środka11"/>
    <w:basedOn w:val="Standardowy"/>
    <w:next w:val="Tabela-Siatka"/>
    <w:uiPriority w:val="39"/>
    <w:rsid w:val="00781489"/>
    <w:rPr>
      <w:rFonts w:ascii="Century Gothic" w:eastAsia="Century Gothic" w:hAnsi="Century Gothic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47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46601-C029-4759-A75A-EA7C5F79D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7</Pages>
  <Words>2023</Words>
  <Characters>12436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14431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bartlomiej.michalak</dc:creator>
  <cp:keywords/>
  <cp:lastModifiedBy>Ewa Tylki</cp:lastModifiedBy>
  <cp:revision>12</cp:revision>
  <cp:lastPrinted>2026-04-17T08:43:00Z</cp:lastPrinted>
  <dcterms:created xsi:type="dcterms:W3CDTF">2026-03-19T12:19:00Z</dcterms:created>
  <dcterms:modified xsi:type="dcterms:W3CDTF">2026-05-07T07:50:00Z</dcterms:modified>
</cp:coreProperties>
</file>